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61CA54" w14:textId="60B47524" w:rsidR="00F83168" w:rsidRPr="0018274B" w:rsidRDefault="0018274B" w:rsidP="0018274B">
      <w:pPr>
        <w:spacing w:before="59"/>
        <w:ind w:left="120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18274B">
        <w:rPr>
          <w:rFonts w:asciiTheme="minorHAnsi" w:eastAsia="Garamond" w:hAnsiTheme="minorHAnsi" w:cstheme="minorHAnsi"/>
          <w:b/>
          <w:sz w:val="22"/>
          <w:szCs w:val="22"/>
        </w:rPr>
        <w:t>SAMPLE</w:t>
      </w:r>
      <w:r w:rsidRPr="0018274B">
        <w:rPr>
          <w:rFonts w:asciiTheme="minorHAnsi" w:eastAsia="Garamond" w:hAnsiTheme="minorHAnsi" w:cstheme="minorHAnsi"/>
          <w:b/>
          <w:spacing w:val="-16"/>
          <w:sz w:val="22"/>
          <w:szCs w:val="22"/>
        </w:rPr>
        <w:t xml:space="preserve"> </w:t>
      </w:r>
      <w:r w:rsidRPr="0018274B">
        <w:rPr>
          <w:rFonts w:asciiTheme="minorHAnsi" w:eastAsia="Garamond" w:hAnsiTheme="minorHAnsi" w:cstheme="minorHAnsi"/>
          <w:b/>
          <w:sz w:val="22"/>
          <w:szCs w:val="22"/>
        </w:rPr>
        <w:t>CHRONOLOGICAL</w:t>
      </w:r>
      <w:r w:rsidRPr="0018274B">
        <w:rPr>
          <w:rFonts w:asciiTheme="minorHAnsi" w:eastAsia="Garamond" w:hAnsiTheme="minorHAnsi" w:cstheme="minorHAnsi"/>
          <w:b/>
          <w:spacing w:val="-37"/>
          <w:sz w:val="22"/>
          <w:szCs w:val="22"/>
        </w:rPr>
        <w:t xml:space="preserve"> </w:t>
      </w:r>
      <w:r w:rsidRPr="0018274B">
        <w:rPr>
          <w:rFonts w:asciiTheme="minorHAnsi" w:eastAsia="Garamond" w:hAnsiTheme="minorHAnsi" w:cstheme="minorHAnsi"/>
          <w:b/>
          <w:sz w:val="22"/>
          <w:szCs w:val="22"/>
        </w:rPr>
        <w:t>RESUME</w:t>
      </w:r>
    </w:p>
    <w:p w14:paraId="119BB848" w14:textId="77777777" w:rsidR="00F83168" w:rsidRPr="0018274B" w:rsidRDefault="00F83168">
      <w:pPr>
        <w:spacing w:before="11" w:line="280" w:lineRule="exact"/>
        <w:rPr>
          <w:rFonts w:asciiTheme="minorHAnsi" w:hAnsiTheme="minorHAnsi" w:cstheme="minorHAnsi"/>
          <w:sz w:val="22"/>
          <w:szCs w:val="22"/>
        </w:rPr>
      </w:pPr>
    </w:p>
    <w:p w14:paraId="66409340" w14:textId="77777777" w:rsidR="0018274B" w:rsidRPr="0018274B" w:rsidRDefault="0018274B">
      <w:pPr>
        <w:spacing w:before="59"/>
        <w:ind w:left="120"/>
        <w:rPr>
          <w:rFonts w:asciiTheme="minorHAnsi" w:hAnsiTheme="minorHAnsi" w:cstheme="minorHAnsi"/>
          <w:sz w:val="22"/>
          <w:szCs w:val="22"/>
        </w:rPr>
      </w:pPr>
      <w:r w:rsidRPr="0018274B">
        <w:rPr>
          <w:rFonts w:asciiTheme="minorHAnsi" w:hAnsiTheme="minorHAnsi" w:cstheme="minorHAnsi"/>
          <w:sz w:val="22"/>
          <w:szCs w:val="22"/>
        </w:rPr>
        <w:t>Erica Bernard</w:t>
      </w:r>
    </w:p>
    <w:p w14:paraId="04A6F360" w14:textId="0A547CB3" w:rsidR="00F83168" w:rsidRPr="0018274B" w:rsidRDefault="0018274B">
      <w:pPr>
        <w:spacing w:before="59"/>
        <w:ind w:left="120"/>
        <w:rPr>
          <w:rFonts w:asciiTheme="minorHAnsi" w:eastAsia="Garamond" w:hAnsiTheme="minorHAnsi" w:cstheme="minorHAnsi"/>
          <w:sz w:val="22"/>
          <w:szCs w:val="22"/>
        </w:rPr>
      </w:pPr>
      <w:r w:rsidRPr="0018274B">
        <w:rPr>
          <w:rFonts w:asciiTheme="minorHAnsi" w:eastAsia="Garamond" w:hAnsiTheme="minorHAnsi" w:cstheme="minorHAnsi"/>
          <w:sz w:val="22"/>
          <w:szCs w:val="22"/>
        </w:rPr>
        <w:t>7982</w:t>
      </w:r>
      <w:r w:rsidRPr="0018274B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18274B">
        <w:rPr>
          <w:rFonts w:asciiTheme="minorHAnsi" w:eastAsia="Garamond" w:hAnsiTheme="minorHAnsi" w:cstheme="minorHAnsi"/>
          <w:sz w:val="22"/>
          <w:szCs w:val="22"/>
        </w:rPr>
        <w:t>Central</w:t>
      </w:r>
      <w:r w:rsidRPr="0018274B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18274B">
        <w:rPr>
          <w:rFonts w:asciiTheme="minorHAnsi" w:eastAsia="Garamond" w:hAnsiTheme="minorHAnsi" w:cstheme="minorHAnsi"/>
          <w:sz w:val="22"/>
          <w:szCs w:val="22"/>
        </w:rPr>
        <w:t>Park</w:t>
      </w:r>
      <w:r w:rsidRPr="0018274B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18274B">
        <w:rPr>
          <w:rFonts w:asciiTheme="minorHAnsi" w:eastAsia="Garamond" w:hAnsiTheme="minorHAnsi" w:cstheme="minorHAnsi"/>
          <w:sz w:val="22"/>
          <w:szCs w:val="22"/>
        </w:rPr>
        <w:t>Aven</w:t>
      </w:r>
      <w:r w:rsidRPr="0018274B">
        <w:rPr>
          <w:rFonts w:asciiTheme="minorHAnsi" w:eastAsia="Garamond" w:hAnsiTheme="minorHAnsi" w:cstheme="minorHAnsi"/>
          <w:spacing w:val="2"/>
          <w:sz w:val="22"/>
          <w:szCs w:val="22"/>
        </w:rPr>
        <w:t>u</w:t>
      </w:r>
      <w:r w:rsidRPr="0018274B">
        <w:rPr>
          <w:rFonts w:asciiTheme="minorHAnsi" w:eastAsia="Garamond" w:hAnsiTheme="minorHAnsi" w:cstheme="minorHAnsi"/>
          <w:sz w:val="22"/>
          <w:szCs w:val="22"/>
        </w:rPr>
        <w:t>e,</w:t>
      </w:r>
      <w:r w:rsidRPr="0018274B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18274B">
        <w:rPr>
          <w:rFonts w:asciiTheme="minorHAnsi" w:eastAsia="Garamond" w:hAnsiTheme="minorHAnsi" w:cstheme="minorHAnsi"/>
          <w:sz w:val="22"/>
          <w:szCs w:val="22"/>
        </w:rPr>
        <w:t>Apt.</w:t>
      </w:r>
      <w:r w:rsidRPr="0018274B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18274B">
        <w:rPr>
          <w:rFonts w:asciiTheme="minorHAnsi" w:eastAsia="Garamond" w:hAnsiTheme="minorHAnsi" w:cstheme="minorHAnsi"/>
          <w:sz w:val="22"/>
          <w:szCs w:val="22"/>
        </w:rPr>
        <w:t xml:space="preserve">8                                                                             </w:t>
      </w:r>
      <w:r w:rsidRPr="0018274B">
        <w:rPr>
          <w:rFonts w:asciiTheme="minorHAnsi" w:eastAsia="Garamond" w:hAnsiTheme="minorHAnsi" w:cstheme="minorHAnsi"/>
          <w:spacing w:val="32"/>
          <w:sz w:val="22"/>
          <w:szCs w:val="22"/>
        </w:rPr>
        <w:t xml:space="preserve"> </w:t>
      </w:r>
      <w:r w:rsidRPr="0018274B">
        <w:rPr>
          <w:rFonts w:asciiTheme="minorHAnsi" w:eastAsia="Garamond" w:hAnsiTheme="minorHAnsi" w:cstheme="minorHAnsi"/>
          <w:sz w:val="22"/>
          <w:szCs w:val="22"/>
        </w:rPr>
        <w:t>Phone:</w:t>
      </w:r>
      <w:r w:rsidRPr="0018274B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18274B">
        <w:rPr>
          <w:rFonts w:asciiTheme="minorHAnsi" w:eastAsia="Garamond" w:hAnsiTheme="minorHAnsi" w:cstheme="minorHAnsi"/>
          <w:sz w:val="22"/>
          <w:szCs w:val="22"/>
        </w:rPr>
        <w:t>602-</w:t>
      </w:r>
      <w:r w:rsidRPr="0018274B">
        <w:rPr>
          <w:rFonts w:asciiTheme="minorHAnsi" w:eastAsia="Garamond" w:hAnsiTheme="minorHAnsi" w:cstheme="minorHAnsi"/>
          <w:spacing w:val="2"/>
          <w:sz w:val="22"/>
          <w:szCs w:val="22"/>
        </w:rPr>
        <w:t>5</w:t>
      </w:r>
      <w:r w:rsidRPr="0018274B">
        <w:rPr>
          <w:rFonts w:asciiTheme="minorHAnsi" w:eastAsia="Garamond" w:hAnsiTheme="minorHAnsi" w:cstheme="minorHAnsi"/>
          <w:sz w:val="22"/>
          <w:szCs w:val="22"/>
        </w:rPr>
        <w:t>55-5050</w:t>
      </w:r>
    </w:p>
    <w:p w14:paraId="13D368D1" w14:textId="7961E152" w:rsidR="00F83168" w:rsidRPr="0018274B" w:rsidRDefault="0018274B">
      <w:pPr>
        <w:spacing w:line="240" w:lineRule="exact"/>
        <w:ind w:left="120"/>
        <w:rPr>
          <w:rFonts w:asciiTheme="minorHAnsi" w:eastAsia="Garamond" w:hAnsiTheme="minorHAnsi" w:cstheme="minorHAnsi"/>
          <w:sz w:val="22"/>
          <w:szCs w:val="22"/>
        </w:rPr>
      </w:pPr>
      <w:r w:rsidRPr="0018274B">
        <w:rPr>
          <w:rFonts w:asciiTheme="minorHAnsi" w:eastAsia="Garamond" w:hAnsiTheme="minorHAnsi" w:cstheme="minorHAnsi"/>
          <w:sz w:val="22"/>
          <w:szCs w:val="22"/>
        </w:rPr>
        <w:t>Phoenix,</w:t>
      </w:r>
      <w:r w:rsidRPr="0018274B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18274B">
        <w:rPr>
          <w:rFonts w:asciiTheme="minorHAnsi" w:eastAsia="Garamond" w:hAnsiTheme="minorHAnsi" w:cstheme="minorHAnsi"/>
          <w:sz w:val="22"/>
          <w:szCs w:val="22"/>
        </w:rPr>
        <w:t>AZ</w:t>
      </w:r>
      <w:r w:rsidRPr="0018274B">
        <w:rPr>
          <w:rFonts w:asciiTheme="minorHAnsi" w:eastAsia="Garamond" w:hAnsiTheme="minorHAnsi" w:cstheme="minorHAnsi"/>
          <w:spacing w:val="52"/>
          <w:sz w:val="22"/>
          <w:szCs w:val="22"/>
        </w:rPr>
        <w:t xml:space="preserve"> </w:t>
      </w:r>
      <w:r w:rsidRPr="0018274B">
        <w:rPr>
          <w:rFonts w:asciiTheme="minorHAnsi" w:eastAsia="Garamond" w:hAnsiTheme="minorHAnsi" w:cstheme="minorHAnsi"/>
          <w:sz w:val="22"/>
          <w:szCs w:val="22"/>
        </w:rPr>
        <w:t>85018</w:t>
      </w:r>
      <w:r w:rsidRPr="0018274B">
        <w:rPr>
          <w:rFonts w:asciiTheme="minorHAnsi" w:eastAsia="Garamond" w:hAnsiTheme="minorHAnsi" w:cstheme="minorHAnsi"/>
          <w:sz w:val="22"/>
          <w:szCs w:val="22"/>
        </w:rPr>
        <w:t xml:space="preserve">                                                                                                  </w:t>
      </w:r>
      <w:r w:rsidRPr="0018274B">
        <w:rPr>
          <w:rFonts w:asciiTheme="minorHAnsi" w:eastAsia="Garamond" w:hAnsiTheme="minorHAnsi" w:cstheme="minorHAnsi"/>
          <w:spacing w:val="25"/>
          <w:sz w:val="22"/>
          <w:szCs w:val="22"/>
        </w:rPr>
        <w:t xml:space="preserve"> </w:t>
      </w:r>
      <w:r w:rsidRPr="0018274B">
        <w:rPr>
          <w:rFonts w:asciiTheme="minorHAnsi" w:eastAsia="Garamond" w:hAnsiTheme="minorHAnsi" w:cstheme="minorHAnsi"/>
          <w:sz w:val="22"/>
          <w:szCs w:val="22"/>
        </w:rPr>
        <w:t>E-mail:</w:t>
      </w:r>
      <w:r w:rsidRPr="0018274B">
        <w:rPr>
          <w:rFonts w:asciiTheme="minorHAnsi" w:hAnsiTheme="minorHAnsi" w:cstheme="minorHAnsi"/>
          <w:sz w:val="22"/>
          <w:szCs w:val="22"/>
        </w:rPr>
        <w:t>erica@gmail.com</w:t>
      </w:r>
    </w:p>
    <w:p w14:paraId="3068E395" w14:textId="77777777" w:rsidR="00F83168" w:rsidRPr="0018274B" w:rsidRDefault="00F83168">
      <w:pPr>
        <w:spacing w:before="15" w:line="200" w:lineRule="exact"/>
        <w:rPr>
          <w:rFonts w:asciiTheme="minorHAnsi" w:hAnsiTheme="minorHAnsi" w:cstheme="minorHAnsi"/>
          <w:sz w:val="22"/>
          <w:szCs w:val="22"/>
        </w:rPr>
      </w:pPr>
    </w:p>
    <w:p w14:paraId="7C064D61" w14:textId="2A80D871" w:rsidR="00F83168" w:rsidRPr="0018274B" w:rsidRDefault="0018274B" w:rsidP="0018274B">
      <w:pPr>
        <w:spacing w:before="38"/>
        <w:ind w:left="120"/>
        <w:rPr>
          <w:rFonts w:asciiTheme="minorHAnsi" w:eastAsia="Garamond" w:hAnsiTheme="minorHAnsi" w:cstheme="minorHAnsi"/>
          <w:sz w:val="22"/>
          <w:szCs w:val="22"/>
        </w:rPr>
      </w:pPr>
      <w:r w:rsidRPr="0018274B">
        <w:rPr>
          <w:rFonts w:asciiTheme="minorHAnsi" w:eastAsia="Garamond" w:hAnsiTheme="minorHAnsi" w:cstheme="minorHAnsi"/>
          <w:b/>
          <w:sz w:val="22"/>
          <w:szCs w:val="22"/>
        </w:rPr>
        <w:t>S</w:t>
      </w:r>
      <w:r w:rsidRPr="0018274B">
        <w:rPr>
          <w:rFonts w:asciiTheme="minorHAnsi" w:eastAsia="Garamond" w:hAnsiTheme="minorHAnsi" w:cstheme="minorHAnsi"/>
          <w:b/>
          <w:sz w:val="22"/>
          <w:szCs w:val="22"/>
        </w:rPr>
        <w:t xml:space="preserve">UMMARY OF </w:t>
      </w:r>
      <w:r w:rsidRPr="0018274B">
        <w:rPr>
          <w:rFonts w:asciiTheme="minorHAnsi" w:eastAsia="Garamond" w:hAnsiTheme="minorHAnsi" w:cstheme="minorHAnsi"/>
          <w:b/>
          <w:sz w:val="22"/>
          <w:szCs w:val="22"/>
        </w:rPr>
        <w:t>Q</w:t>
      </w:r>
      <w:r w:rsidRPr="0018274B">
        <w:rPr>
          <w:rFonts w:asciiTheme="minorHAnsi" w:eastAsia="Garamond" w:hAnsiTheme="minorHAnsi" w:cstheme="minorHAnsi"/>
          <w:b/>
          <w:sz w:val="22"/>
          <w:szCs w:val="22"/>
        </w:rPr>
        <w:t>UALI</w:t>
      </w:r>
      <w:r w:rsidRPr="0018274B">
        <w:rPr>
          <w:rFonts w:asciiTheme="minorHAnsi" w:eastAsia="Garamond" w:hAnsiTheme="minorHAnsi" w:cstheme="minorHAnsi"/>
          <w:b/>
          <w:spacing w:val="1"/>
          <w:sz w:val="22"/>
          <w:szCs w:val="22"/>
        </w:rPr>
        <w:t>F</w:t>
      </w:r>
      <w:r w:rsidRPr="0018274B">
        <w:rPr>
          <w:rFonts w:asciiTheme="minorHAnsi" w:eastAsia="Garamond" w:hAnsiTheme="minorHAnsi" w:cstheme="minorHAnsi"/>
          <w:b/>
          <w:sz w:val="22"/>
          <w:szCs w:val="22"/>
        </w:rPr>
        <w:t>ICATIONS</w:t>
      </w:r>
    </w:p>
    <w:p w14:paraId="18D372A2" w14:textId="77777777" w:rsidR="00F83168" w:rsidRPr="0018274B" w:rsidRDefault="0018274B">
      <w:pPr>
        <w:ind w:left="120"/>
        <w:rPr>
          <w:rFonts w:asciiTheme="minorHAnsi" w:eastAsia="Garamond" w:hAnsiTheme="minorHAnsi" w:cstheme="minorHAnsi"/>
          <w:sz w:val="22"/>
          <w:szCs w:val="22"/>
        </w:rPr>
      </w:pPr>
      <w:r w:rsidRPr="0018274B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18274B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18274B">
        <w:rPr>
          <w:rFonts w:asciiTheme="minorHAnsi" w:eastAsia="Garamond" w:hAnsiTheme="minorHAnsi" w:cstheme="minorHAnsi"/>
          <w:sz w:val="22"/>
          <w:szCs w:val="22"/>
        </w:rPr>
        <w:t>10+</w:t>
      </w:r>
      <w:r w:rsidRPr="0018274B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18274B">
        <w:rPr>
          <w:rFonts w:asciiTheme="minorHAnsi" w:eastAsia="Garamond" w:hAnsiTheme="minorHAnsi" w:cstheme="minorHAnsi"/>
          <w:sz w:val="22"/>
          <w:szCs w:val="22"/>
        </w:rPr>
        <w:t>years</w:t>
      </w:r>
      <w:r w:rsidRPr="0018274B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18274B">
        <w:rPr>
          <w:rFonts w:asciiTheme="minorHAnsi" w:eastAsia="Garamond" w:hAnsiTheme="minorHAnsi" w:cstheme="minorHAnsi"/>
          <w:sz w:val="22"/>
          <w:szCs w:val="22"/>
        </w:rPr>
        <w:t>e</w:t>
      </w:r>
      <w:r w:rsidRPr="0018274B">
        <w:rPr>
          <w:rFonts w:asciiTheme="minorHAnsi" w:eastAsia="Garamond" w:hAnsiTheme="minorHAnsi" w:cstheme="minorHAnsi"/>
          <w:spacing w:val="1"/>
          <w:sz w:val="22"/>
          <w:szCs w:val="22"/>
        </w:rPr>
        <w:t>x</w:t>
      </w:r>
      <w:r w:rsidRPr="0018274B">
        <w:rPr>
          <w:rFonts w:asciiTheme="minorHAnsi" w:eastAsia="Garamond" w:hAnsiTheme="minorHAnsi" w:cstheme="minorHAnsi"/>
          <w:sz w:val="22"/>
          <w:szCs w:val="22"/>
        </w:rPr>
        <w:t>perience</w:t>
      </w:r>
      <w:r w:rsidRPr="0018274B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18274B">
        <w:rPr>
          <w:rFonts w:asciiTheme="minorHAnsi" w:eastAsia="Garamond" w:hAnsiTheme="minorHAnsi" w:cstheme="minorHAnsi"/>
          <w:sz w:val="22"/>
          <w:szCs w:val="22"/>
        </w:rPr>
        <w:t>in</w:t>
      </w:r>
      <w:r w:rsidRPr="0018274B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18274B">
        <w:rPr>
          <w:rFonts w:asciiTheme="minorHAnsi" w:eastAsia="Garamond" w:hAnsiTheme="minorHAnsi" w:cstheme="minorHAnsi"/>
          <w:sz w:val="22"/>
          <w:szCs w:val="22"/>
        </w:rPr>
        <w:t>administ</w:t>
      </w:r>
      <w:r w:rsidRPr="0018274B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18274B">
        <w:rPr>
          <w:rFonts w:asciiTheme="minorHAnsi" w:eastAsia="Garamond" w:hAnsiTheme="minorHAnsi" w:cstheme="minorHAnsi"/>
          <w:sz w:val="22"/>
          <w:szCs w:val="22"/>
        </w:rPr>
        <w:t>ative</w:t>
      </w:r>
      <w:r w:rsidRPr="0018274B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18274B">
        <w:rPr>
          <w:rFonts w:asciiTheme="minorHAnsi" w:eastAsia="Garamond" w:hAnsiTheme="minorHAnsi" w:cstheme="minorHAnsi"/>
          <w:sz w:val="22"/>
          <w:szCs w:val="22"/>
        </w:rPr>
        <w:t>and</w:t>
      </w:r>
      <w:r w:rsidRPr="0018274B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18274B">
        <w:rPr>
          <w:rFonts w:asciiTheme="minorHAnsi" w:eastAsia="Garamond" w:hAnsiTheme="minorHAnsi" w:cstheme="minorHAnsi"/>
          <w:sz w:val="22"/>
          <w:szCs w:val="22"/>
        </w:rPr>
        <w:t>cleri</w:t>
      </w:r>
      <w:r w:rsidRPr="0018274B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18274B">
        <w:rPr>
          <w:rFonts w:asciiTheme="minorHAnsi" w:eastAsia="Garamond" w:hAnsiTheme="minorHAnsi" w:cstheme="minorHAnsi"/>
          <w:sz w:val="22"/>
          <w:szCs w:val="22"/>
        </w:rPr>
        <w:t>al</w:t>
      </w:r>
      <w:r w:rsidRPr="0018274B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18274B">
        <w:rPr>
          <w:rFonts w:asciiTheme="minorHAnsi" w:eastAsia="Garamond" w:hAnsiTheme="minorHAnsi" w:cstheme="minorHAnsi"/>
          <w:sz w:val="22"/>
          <w:szCs w:val="22"/>
        </w:rPr>
        <w:t>work</w:t>
      </w:r>
    </w:p>
    <w:p w14:paraId="02E17604" w14:textId="77777777" w:rsidR="00F83168" w:rsidRPr="0018274B" w:rsidRDefault="0018274B">
      <w:pPr>
        <w:spacing w:line="260" w:lineRule="exact"/>
        <w:ind w:left="120"/>
        <w:rPr>
          <w:rFonts w:asciiTheme="minorHAnsi" w:eastAsia="Garamond" w:hAnsiTheme="minorHAnsi" w:cstheme="minorHAnsi"/>
          <w:sz w:val="22"/>
          <w:szCs w:val="22"/>
        </w:rPr>
      </w:pPr>
      <w:r w:rsidRPr="0018274B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18274B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18274B">
        <w:rPr>
          <w:rFonts w:asciiTheme="minorHAnsi" w:eastAsia="Garamond" w:hAnsiTheme="minorHAnsi" w:cstheme="minorHAnsi"/>
          <w:sz w:val="22"/>
          <w:szCs w:val="22"/>
        </w:rPr>
        <w:t>Ability</w:t>
      </w:r>
      <w:r w:rsidRPr="0018274B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18274B">
        <w:rPr>
          <w:rFonts w:asciiTheme="minorHAnsi" w:eastAsia="Garamond" w:hAnsiTheme="minorHAnsi" w:cstheme="minorHAnsi"/>
          <w:sz w:val="22"/>
          <w:szCs w:val="22"/>
        </w:rPr>
        <w:t>to</w:t>
      </w:r>
      <w:r w:rsidRPr="0018274B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18274B">
        <w:rPr>
          <w:rFonts w:asciiTheme="minorHAnsi" w:eastAsia="Garamond" w:hAnsiTheme="minorHAnsi" w:cstheme="minorHAnsi"/>
          <w:spacing w:val="1"/>
          <w:sz w:val="22"/>
          <w:szCs w:val="22"/>
        </w:rPr>
        <w:t>w</w:t>
      </w:r>
      <w:r w:rsidRPr="0018274B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18274B">
        <w:rPr>
          <w:rFonts w:asciiTheme="minorHAnsi" w:eastAsia="Garamond" w:hAnsiTheme="minorHAnsi" w:cstheme="minorHAnsi"/>
          <w:sz w:val="22"/>
          <w:szCs w:val="22"/>
        </w:rPr>
        <w:t>rk</w:t>
      </w:r>
      <w:r w:rsidRPr="0018274B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18274B">
        <w:rPr>
          <w:rFonts w:asciiTheme="minorHAnsi" w:eastAsia="Garamond" w:hAnsiTheme="minorHAnsi" w:cstheme="minorHAnsi"/>
          <w:sz w:val="22"/>
          <w:szCs w:val="22"/>
        </w:rPr>
        <w:t>independent</w:t>
      </w:r>
      <w:r w:rsidRPr="0018274B">
        <w:rPr>
          <w:rFonts w:asciiTheme="minorHAnsi" w:eastAsia="Garamond" w:hAnsiTheme="minorHAnsi" w:cstheme="minorHAnsi"/>
          <w:spacing w:val="-1"/>
          <w:sz w:val="22"/>
          <w:szCs w:val="22"/>
        </w:rPr>
        <w:t>l</w:t>
      </w:r>
      <w:r w:rsidRPr="0018274B">
        <w:rPr>
          <w:rFonts w:asciiTheme="minorHAnsi" w:eastAsia="Garamond" w:hAnsiTheme="minorHAnsi" w:cstheme="minorHAnsi"/>
          <w:sz w:val="22"/>
          <w:szCs w:val="22"/>
        </w:rPr>
        <w:t>y</w:t>
      </w:r>
      <w:r w:rsidRPr="0018274B">
        <w:rPr>
          <w:rFonts w:asciiTheme="minorHAnsi" w:eastAsia="Garamond" w:hAnsiTheme="minorHAnsi" w:cstheme="minorHAnsi"/>
          <w:spacing w:val="-12"/>
          <w:sz w:val="22"/>
          <w:szCs w:val="22"/>
        </w:rPr>
        <w:t xml:space="preserve"> </w:t>
      </w:r>
      <w:r w:rsidRPr="0018274B">
        <w:rPr>
          <w:rFonts w:asciiTheme="minorHAnsi" w:eastAsia="Garamond" w:hAnsiTheme="minorHAnsi" w:cstheme="minorHAnsi"/>
          <w:sz w:val="22"/>
          <w:szCs w:val="22"/>
        </w:rPr>
        <w:t>or</w:t>
      </w:r>
      <w:r w:rsidRPr="0018274B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18274B">
        <w:rPr>
          <w:rFonts w:asciiTheme="minorHAnsi" w:eastAsia="Garamond" w:hAnsiTheme="minorHAnsi" w:cstheme="minorHAnsi"/>
          <w:sz w:val="22"/>
          <w:szCs w:val="22"/>
        </w:rPr>
        <w:t>in</w:t>
      </w:r>
      <w:r w:rsidRPr="0018274B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18274B">
        <w:rPr>
          <w:rFonts w:asciiTheme="minorHAnsi" w:eastAsia="Garamond" w:hAnsiTheme="minorHAnsi" w:cstheme="minorHAnsi"/>
          <w:sz w:val="22"/>
          <w:szCs w:val="22"/>
        </w:rPr>
        <w:t>a</w:t>
      </w:r>
      <w:r w:rsidRPr="0018274B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18274B">
        <w:rPr>
          <w:rFonts w:asciiTheme="minorHAnsi" w:eastAsia="Garamond" w:hAnsiTheme="minorHAnsi" w:cstheme="minorHAnsi"/>
          <w:sz w:val="22"/>
          <w:szCs w:val="22"/>
        </w:rPr>
        <w:t>team</w:t>
      </w:r>
      <w:r w:rsidRPr="0018274B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18274B">
        <w:rPr>
          <w:rFonts w:asciiTheme="minorHAnsi" w:eastAsia="Garamond" w:hAnsiTheme="minorHAnsi" w:cstheme="minorHAnsi"/>
          <w:sz w:val="22"/>
          <w:szCs w:val="22"/>
        </w:rPr>
        <w:t>setting</w:t>
      </w:r>
    </w:p>
    <w:p w14:paraId="1E791DAB" w14:textId="77777777" w:rsidR="00F83168" w:rsidRPr="0018274B" w:rsidRDefault="0018274B">
      <w:pPr>
        <w:ind w:left="120"/>
        <w:rPr>
          <w:rFonts w:asciiTheme="minorHAnsi" w:eastAsia="Garamond" w:hAnsiTheme="minorHAnsi" w:cstheme="minorHAnsi"/>
          <w:sz w:val="22"/>
          <w:szCs w:val="22"/>
        </w:rPr>
      </w:pPr>
      <w:r w:rsidRPr="0018274B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18274B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18274B">
        <w:rPr>
          <w:rFonts w:asciiTheme="minorHAnsi" w:eastAsia="Garamond" w:hAnsiTheme="minorHAnsi" w:cstheme="minorHAnsi"/>
          <w:sz w:val="22"/>
          <w:szCs w:val="22"/>
        </w:rPr>
        <w:t>Profic</w:t>
      </w:r>
      <w:r w:rsidRPr="0018274B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18274B">
        <w:rPr>
          <w:rFonts w:asciiTheme="minorHAnsi" w:eastAsia="Garamond" w:hAnsiTheme="minorHAnsi" w:cstheme="minorHAnsi"/>
          <w:sz w:val="22"/>
          <w:szCs w:val="22"/>
        </w:rPr>
        <w:t>e</w:t>
      </w:r>
      <w:r w:rsidRPr="0018274B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18274B">
        <w:rPr>
          <w:rFonts w:asciiTheme="minorHAnsi" w:eastAsia="Garamond" w:hAnsiTheme="minorHAnsi" w:cstheme="minorHAnsi"/>
          <w:sz w:val="22"/>
          <w:szCs w:val="22"/>
        </w:rPr>
        <w:t>t</w:t>
      </w:r>
      <w:r w:rsidRPr="0018274B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18274B">
        <w:rPr>
          <w:rFonts w:asciiTheme="minorHAnsi" w:eastAsia="Garamond" w:hAnsiTheme="minorHAnsi" w:cstheme="minorHAnsi"/>
          <w:sz w:val="22"/>
          <w:szCs w:val="22"/>
        </w:rPr>
        <w:t>in</w:t>
      </w:r>
      <w:r w:rsidRPr="0018274B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18274B">
        <w:rPr>
          <w:rFonts w:asciiTheme="minorHAnsi" w:eastAsia="Garamond" w:hAnsiTheme="minorHAnsi" w:cstheme="minorHAnsi"/>
          <w:sz w:val="22"/>
          <w:szCs w:val="22"/>
        </w:rPr>
        <w:t>Microso</w:t>
      </w:r>
      <w:r w:rsidRPr="0018274B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18274B">
        <w:rPr>
          <w:rFonts w:asciiTheme="minorHAnsi" w:eastAsia="Garamond" w:hAnsiTheme="minorHAnsi" w:cstheme="minorHAnsi"/>
          <w:sz w:val="22"/>
          <w:szCs w:val="22"/>
        </w:rPr>
        <w:t>t</w:t>
      </w:r>
      <w:r w:rsidRPr="0018274B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18274B">
        <w:rPr>
          <w:rFonts w:asciiTheme="minorHAnsi" w:eastAsia="Garamond" w:hAnsiTheme="minorHAnsi" w:cstheme="minorHAnsi"/>
          <w:sz w:val="22"/>
          <w:szCs w:val="22"/>
        </w:rPr>
        <w:t>W</w:t>
      </w:r>
      <w:r w:rsidRPr="0018274B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18274B">
        <w:rPr>
          <w:rFonts w:asciiTheme="minorHAnsi" w:eastAsia="Garamond" w:hAnsiTheme="minorHAnsi" w:cstheme="minorHAnsi"/>
          <w:sz w:val="22"/>
          <w:szCs w:val="22"/>
        </w:rPr>
        <w:t>ndowsXP,</w:t>
      </w:r>
      <w:r w:rsidRPr="0018274B">
        <w:rPr>
          <w:rFonts w:asciiTheme="minorHAnsi" w:eastAsia="Garamond" w:hAnsiTheme="minorHAnsi" w:cstheme="minorHAnsi"/>
          <w:spacing w:val="-11"/>
          <w:sz w:val="22"/>
          <w:szCs w:val="22"/>
        </w:rPr>
        <w:t xml:space="preserve"> </w:t>
      </w:r>
      <w:r w:rsidRPr="0018274B">
        <w:rPr>
          <w:rFonts w:asciiTheme="minorHAnsi" w:eastAsia="Garamond" w:hAnsiTheme="minorHAnsi" w:cstheme="minorHAnsi"/>
          <w:sz w:val="22"/>
          <w:szCs w:val="22"/>
        </w:rPr>
        <w:t>i</w:t>
      </w:r>
      <w:r w:rsidRPr="0018274B">
        <w:rPr>
          <w:rFonts w:asciiTheme="minorHAnsi" w:eastAsia="Garamond" w:hAnsiTheme="minorHAnsi" w:cstheme="minorHAnsi"/>
          <w:spacing w:val="1"/>
          <w:sz w:val="22"/>
          <w:szCs w:val="22"/>
        </w:rPr>
        <w:t>nc</w:t>
      </w:r>
      <w:r w:rsidRPr="0018274B">
        <w:rPr>
          <w:rFonts w:asciiTheme="minorHAnsi" w:eastAsia="Garamond" w:hAnsiTheme="minorHAnsi" w:cstheme="minorHAnsi"/>
          <w:sz w:val="22"/>
          <w:szCs w:val="22"/>
        </w:rPr>
        <w:t>luding</w:t>
      </w:r>
      <w:r w:rsidRPr="0018274B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18274B">
        <w:rPr>
          <w:rFonts w:asciiTheme="minorHAnsi" w:eastAsia="Garamond" w:hAnsiTheme="minorHAnsi" w:cstheme="minorHAnsi"/>
          <w:sz w:val="22"/>
          <w:szCs w:val="22"/>
        </w:rPr>
        <w:t>MS</w:t>
      </w:r>
      <w:r w:rsidRPr="0018274B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18274B">
        <w:rPr>
          <w:rFonts w:asciiTheme="minorHAnsi" w:eastAsia="Garamond" w:hAnsiTheme="minorHAnsi" w:cstheme="minorHAnsi"/>
          <w:sz w:val="22"/>
          <w:szCs w:val="22"/>
        </w:rPr>
        <w:t>Word,</w:t>
      </w:r>
      <w:r w:rsidRPr="0018274B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18274B">
        <w:rPr>
          <w:rFonts w:asciiTheme="minorHAnsi" w:eastAsia="Garamond" w:hAnsiTheme="minorHAnsi" w:cstheme="minorHAnsi"/>
          <w:sz w:val="22"/>
          <w:szCs w:val="22"/>
        </w:rPr>
        <w:t>Excel</w:t>
      </w:r>
      <w:r w:rsidRPr="0018274B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18274B">
        <w:rPr>
          <w:rFonts w:asciiTheme="minorHAnsi" w:eastAsia="Garamond" w:hAnsiTheme="minorHAnsi" w:cstheme="minorHAnsi"/>
          <w:sz w:val="22"/>
          <w:szCs w:val="22"/>
        </w:rPr>
        <w:t>a</w:t>
      </w:r>
      <w:r w:rsidRPr="0018274B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18274B">
        <w:rPr>
          <w:rFonts w:asciiTheme="minorHAnsi" w:eastAsia="Garamond" w:hAnsiTheme="minorHAnsi" w:cstheme="minorHAnsi"/>
          <w:sz w:val="22"/>
          <w:szCs w:val="22"/>
        </w:rPr>
        <w:t>d</w:t>
      </w:r>
      <w:r w:rsidRPr="0018274B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18274B">
        <w:rPr>
          <w:rFonts w:asciiTheme="minorHAnsi" w:eastAsia="Garamond" w:hAnsiTheme="minorHAnsi" w:cstheme="minorHAnsi"/>
          <w:sz w:val="22"/>
          <w:szCs w:val="22"/>
        </w:rPr>
        <w:t>Outlook</w:t>
      </w:r>
    </w:p>
    <w:p w14:paraId="2773F507" w14:textId="77777777" w:rsidR="00F83168" w:rsidRPr="0018274B" w:rsidRDefault="0018274B">
      <w:pPr>
        <w:spacing w:line="260" w:lineRule="exact"/>
        <w:ind w:left="120"/>
        <w:rPr>
          <w:rFonts w:asciiTheme="minorHAnsi" w:eastAsia="Garamond" w:hAnsiTheme="minorHAnsi" w:cstheme="minorHAnsi"/>
          <w:sz w:val="22"/>
          <w:szCs w:val="22"/>
        </w:rPr>
      </w:pPr>
      <w:r w:rsidRPr="0018274B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18274B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18274B">
        <w:rPr>
          <w:rFonts w:asciiTheme="minorHAnsi" w:eastAsia="Garamond" w:hAnsiTheme="minorHAnsi" w:cstheme="minorHAnsi"/>
          <w:sz w:val="22"/>
          <w:szCs w:val="22"/>
        </w:rPr>
        <w:t>Excell</w:t>
      </w:r>
      <w:r w:rsidRPr="0018274B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18274B">
        <w:rPr>
          <w:rFonts w:asciiTheme="minorHAnsi" w:eastAsia="Garamond" w:hAnsiTheme="minorHAnsi" w:cstheme="minorHAnsi"/>
          <w:sz w:val="22"/>
          <w:szCs w:val="22"/>
        </w:rPr>
        <w:t>nt</w:t>
      </w:r>
      <w:r w:rsidRPr="0018274B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18274B">
        <w:rPr>
          <w:rFonts w:asciiTheme="minorHAnsi" w:eastAsia="Garamond" w:hAnsiTheme="minorHAnsi" w:cstheme="minorHAnsi"/>
          <w:sz w:val="22"/>
          <w:szCs w:val="22"/>
        </w:rPr>
        <w:t>tel</w:t>
      </w:r>
      <w:r w:rsidRPr="0018274B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18274B">
        <w:rPr>
          <w:rFonts w:asciiTheme="minorHAnsi" w:eastAsia="Garamond" w:hAnsiTheme="minorHAnsi" w:cstheme="minorHAnsi"/>
          <w:sz w:val="22"/>
          <w:szCs w:val="22"/>
        </w:rPr>
        <w:t>phone,</w:t>
      </w:r>
      <w:r w:rsidRPr="0018274B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18274B">
        <w:rPr>
          <w:rFonts w:asciiTheme="minorHAnsi" w:eastAsia="Garamond" w:hAnsiTheme="minorHAnsi" w:cstheme="minorHAnsi"/>
          <w:sz w:val="22"/>
          <w:szCs w:val="22"/>
        </w:rPr>
        <w:t>customer</w:t>
      </w:r>
      <w:r w:rsidRPr="0018274B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18274B">
        <w:rPr>
          <w:rFonts w:asciiTheme="minorHAnsi" w:eastAsia="Garamond" w:hAnsiTheme="minorHAnsi" w:cstheme="minorHAnsi"/>
          <w:sz w:val="22"/>
          <w:szCs w:val="22"/>
        </w:rPr>
        <w:t>service</w:t>
      </w:r>
      <w:r w:rsidRPr="0018274B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18274B">
        <w:rPr>
          <w:rFonts w:asciiTheme="minorHAnsi" w:eastAsia="Garamond" w:hAnsiTheme="minorHAnsi" w:cstheme="minorHAnsi"/>
          <w:sz w:val="22"/>
          <w:szCs w:val="22"/>
        </w:rPr>
        <w:t>and</w:t>
      </w:r>
      <w:r w:rsidRPr="0018274B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18274B">
        <w:rPr>
          <w:rFonts w:asciiTheme="minorHAnsi" w:eastAsia="Garamond" w:hAnsiTheme="minorHAnsi" w:cstheme="minorHAnsi"/>
          <w:sz w:val="22"/>
          <w:szCs w:val="22"/>
        </w:rPr>
        <w:t>people</w:t>
      </w:r>
      <w:r w:rsidRPr="0018274B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18274B">
        <w:rPr>
          <w:rFonts w:asciiTheme="minorHAnsi" w:eastAsia="Garamond" w:hAnsiTheme="minorHAnsi" w:cstheme="minorHAnsi"/>
          <w:sz w:val="22"/>
          <w:szCs w:val="22"/>
        </w:rPr>
        <w:t>ski</w:t>
      </w:r>
      <w:r w:rsidRPr="0018274B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18274B">
        <w:rPr>
          <w:rFonts w:asciiTheme="minorHAnsi" w:eastAsia="Garamond" w:hAnsiTheme="minorHAnsi" w:cstheme="minorHAnsi"/>
          <w:sz w:val="22"/>
          <w:szCs w:val="22"/>
        </w:rPr>
        <w:t>ls</w:t>
      </w:r>
    </w:p>
    <w:p w14:paraId="268BD819" w14:textId="77777777" w:rsidR="00F83168" w:rsidRPr="0018274B" w:rsidRDefault="0018274B">
      <w:pPr>
        <w:ind w:left="120"/>
        <w:rPr>
          <w:rFonts w:asciiTheme="minorHAnsi" w:eastAsia="Garamond" w:hAnsiTheme="minorHAnsi" w:cstheme="minorHAnsi"/>
          <w:sz w:val="22"/>
          <w:szCs w:val="22"/>
        </w:rPr>
      </w:pPr>
      <w:r w:rsidRPr="0018274B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18274B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18274B">
        <w:rPr>
          <w:rFonts w:asciiTheme="minorHAnsi" w:eastAsia="Garamond" w:hAnsiTheme="minorHAnsi" w:cstheme="minorHAnsi"/>
          <w:sz w:val="22"/>
          <w:szCs w:val="22"/>
        </w:rPr>
        <w:t>Transcr</w:t>
      </w:r>
      <w:r w:rsidRPr="0018274B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18274B">
        <w:rPr>
          <w:rFonts w:asciiTheme="minorHAnsi" w:eastAsia="Garamond" w:hAnsiTheme="minorHAnsi" w:cstheme="minorHAnsi"/>
          <w:sz w:val="22"/>
          <w:szCs w:val="22"/>
        </w:rPr>
        <w:t>pt</w:t>
      </w:r>
      <w:r w:rsidRPr="0018274B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18274B">
        <w:rPr>
          <w:rFonts w:asciiTheme="minorHAnsi" w:eastAsia="Garamond" w:hAnsiTheme="minorHAnsi" w:cstheme="minorHAnsi"/>
          <w:sz w:val="22"/>
          <w:szCs w:val="22"/>
        </w:rPr>
        <w:t>on</w:t>
      </w:r>
      <w:r w:rsidRPr="0018274B">
        <w:rPr>
          <w:rFonts w:asciiTheme="minorHAnsi" w:eastAsia="Garamond" w:hAnsiTheme="minorHAnsi" w:cstheme="minorHAnsi"/>
          <w:spacing w:val="-11"/>
          <w:sz w:val="22"/>
          <w:szCs w:val="22"/>
        </w:rPr>
        <w:t xml:space="preserve"> </w:t>
      </w:r>
      <w:r w:rsidRPr="0018274B">
        <w:rPr>
          <w:rFonts w:asciiTheme="minorHAnsi" w:eastAsia="Garamond" w:hAnsiTheme="minorHAnsi" w:cstheme="minorHAnsi"/>
          <w:sz w:val="22"/>
          <w:szCs w:val="22"/>
        </w:rPr>
        <w:t>exper</w:t>
      </w:r>
      <w:r w:rsidRPr="0018274B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18274B">
        <w:rPr>
          <w:rFonts w:asciiTheme="minorHAnsi" w:eastAsia="Garamond" w:hAnsiTheme="minorHAnsi" w:cstheme="minorHAnsi"/>
          <w:sz w:val="22"/>
          <w:szCs w:val="22"/>
        </w:rPr>
        <w:t>ence</w:t>
      </w:r>
      <w:r w:rsidRPr="0018274B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18274B">
        <w:rPr>
          <w:rFonts w:asciiTheme="minorHAnsi" w:eastAsia="Garamond" w:hAnsiTheme="minorHAnsi" w:cstheme="minorHAnsi"/>
          <w:sz w:val="22"/>
          <w:szCs w:val="22"/>
        </w:rPr>
        <w:t>with</w:t>
      </w:r>
      <w:r w:rsidRPr="0018274B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18274B">
        <w:rPr>
          <w:rFonts w:asciiTheme="minorHAnsi" w:eastAsia="Garamond" w:hAnsiTheme="minorHAnsi" w:cstheme="minorHAnsi"/>
          <w:sz w:val="22"/>
          <w:szCs w:val="22"/>
        </w:rPr>
        <w:t>typing</w:t>
      </w:r>
      <w:r w:rsidRPr="0018274B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18274B">
        <w:rPr>
          <w:rFonts w:asciiTheme="minorHAnsi" w:eastAsia="Garamond" w:hAnsiTheme="minorHAnsi" w:cstheme="minorHAnsi"/>
          <w:sz w:val="22"/>
          <w:szCs w:val="22"/>
        </w:rPr>
        <w:t>skills</w:t>
      </w:r>
      <w:r w:rsidRPr="0018274B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18274B">
        <w:rPr>
          <w:rFonts w:asciiTheme="minorHAnsi" w:eastAsia="Garamond" w:hAnsiTheme="minorHAnsi" w:cstheme="minorHAnsi"/>
          <w:sz w:val="22"/>
          <w:szCs w:val="22"/>
        </w:rPr>
        <w:t>of</w:t>
      </w:r>
      <w:r w:rsidRPr="0018274B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18274B">
        <w:rPr>
          <w:rFonts w:asciiTheme="minorHAnsi" w:eastAsia="Garamond" w:hAnsiTheme="minorHAnsi" w:cstheme="minorHAnsi"/>
          <w:sz w:val="22"/>
          <w:szCs w:val="22"/>
        </w:rPr>
        <w:t>70</w:t>
      </w:r>
      <w:r w:rsidRPr="0018274B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18274B">
        <w:rPr>
          <w:rFonts w:asciiTheme="minorHAnsi" w:eastAsia="Garamond" w:hAnsiTheme="minorHAnsi" w:cstheme="minorHAnsi"/>
          <w:sz w:val="22"/>
          <w:szCs w:val="22"/>
        </w:rPr>
        <w:t>wpm</w:t>
      </w:r>
    </w:p>
    <w:p w14:paraId="5DEE06A8" w14:textId="77777777" w:rsidR="00F83168" w:rsidRPr="0018274B" w:rsidRDefault="00F83168">
      <w:pPr>
        <w:spacing w:before="8" w:line="240" w:lineRule="exact"/>
        <w:rPr>
          <w:rFonts w:asciiTheme="minorHAnsi" w:hAnsiTheme="minorHAnsi" w:cstheme="minorHAnsi"/>
          <w:sz w:val="22"/>
          <w:szCs w:val="22"/>
        </w:rPr>
      </w:pPr>
    </w:p>
    <w:p w14:paraId="10A36727" w14:textId="2BFC229F" w:rsidR="00F83168" w:rsidRPr="0018274B" w:rsidRDefault="0018274B" w:rsidP="0018274B">
      <w:pPr>
        <w:spacing w:line="240" w:lineRule="exact"/>
        <w:ind w:left="120"/>
        <w:rPr>
          <w:rFonts w:asciiTheme="minorHAnsi" w:eastAsia="Garamond" w:hAnsiTheme="minorHAnsi" w:cstheme="minorHAnsi"/>
          <w:sz w:val="22"/>
          <w:szCs w:val="22"/>
        </w:rPr>
      </w:pPr>
      <w:r w:rsidRPr="0018274B">
        <w:rPr>
          <w:rFonts w:asciiTheme="minorHAnsi" w:eastAsia="Garamond" w:hAnsiTheme="minorHAnsi" w:cstheme="minorHAnsi"/>
          <w:b/>
          <w:spacing w:val="-1"/>
          <w:sz w:val="22"/>
          <w:szCs w:val="22"/>
        </w:rPr>
        <w:t>P</w:t>
      </w:r>
      <w:r w:rsidRPr="0018274B">
        <w:rPr>
          <w:rFonts w:asciiTheme="minorHAnsi" w:eastAsia="Garamond" w:hAnsiTheme="minorHAnsi" w:cstheme="minorHAnsi"/>
          <w:b/>
          <w:sz w:val="22"/>
          <w:szCs w:val="22"/>
        </w:rPr>
        <w:t>ROFESSIO</w:t>
      </w:r>
      <w:r w:rsidRPr="0018274B">
        <w:rPr>
          <w:rFonts w:asciiTheme="minorHAnsi" w:eastAsia="Garamond" w:hAnsiTheme="minorHAnsi" w:cstheme="minorHAnsi"/>
          <w:b/>
          <w:spacing w:val="-1"/>
          <w:sz w:val="22"/>
          <w:szCs w:val="22"/>
        </w:rPr>
        <w:t>NA</w:t>
      </w:r>
      <w:r w:rsidRPr="0018274B">
        <w:rPr>
          <w:rFonts w:asciiTheme="minorHAnsi" w:eastAsia="Garamond" w:hAnsiTheme="minorHAnsi" w:cstheme="minorHAnsi"/>
          <w:b/>
          <w:sz w:val="22"/>
          <w:szCs w:val="22"/>
        </w:rPr>
        <w:t>L</w:t>
      </w:r>
      <w:r w:rsidRPr="0018274B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18274B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18274B">
        <w:rPr>
          <w:rFonts w:asciiTheme="minorHAnsi" w:eastAsia="Garamond" w:hAnsiTheme="minorHAnsi" w:cstheme="minorHAnsi"/>
          <w:b/>
          <w:sz w:val="22"/>
          <w:szCs w:val="22"/>
        </w:rPr>
        <w:t>XPERI</w:t>
      </w:r>
      <w:r w:rsidRPr="0018274B">
        <w:rPr>
          <w:rFonts w:asciiTheme="minorHAnsi" w:eastAsia="Garamond" w:hAnsiTheme="minorHAnsi" w:cstheme="minorHAnsi"/>
          <w:b/>
          <w:spacing w:val="1"/>
          <w:sz w:val="22"/>
          <w:szCs w:val="22"/>
        </w:rPr>
        <w:t>E</w:t>
      </w:r>
      <w:r w:rsidRPr="0018274B">
        <w:rPr>
          <w:rFonts w:asciiTheme="minorHAnsi" w:eastAsia="Garamond" w:hAnsiTheme="minorHAnsi" w:cstheme="minorHAnsi"/>
          <w:b/>
          <w:sz w:val="22"/>
          <w:szCs w:val="22"/>
        </w:rPr>
        <w:t>NCE</w:t>
      </w:r>
    </w:p>
    <w:p w14:paraId="67B9046E" w14:textId="77777777" w:rsidR="00F83168" w:rsidRPr="0018274B" w:rsidRDefault="0018274B">
      <w:pPr>
        <w:spacing w:before="38"/>
        <w:ind w:left="120"/>
        <w:rPr>
          <w:rFonts w:asciiTheme="minorHAnsi" w:eastAsia="Garamond" w:hAnsiTheme="minorHAnsi" w:cstheme="minorHAnsi"/>
          <w:sz w:val="22"/>
          <w:szCs w:val="22"/>
        </w:rPr>
      </w:pPr>
      <w:r w:rsidRPr="0018274B">
        <w:rPr>
          <w:rFonts w:asciiTheme="minorHAnsi" w:eastAsia="Garamond" w:hAnsiTheme="minorHAnsi" w:cstheme="minorHAnsi"/>
          <w:b/>
          <w:sz w:val="22"/>
          <w:szCs w:val="22"/>
        </w:rPr>
        <w:t>Admi</w:t>
      </w:r>
      <w:r w:rsidRPr="0018274B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18274B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18274B">
        <w:rPr>
          <w:rFonts w:asciiTheme="minorHAnsi" w:eastAsia="Garamond" w:hAnsiTheme="minorHAnsi" w:cstheme="minorHAnsi"/>
          <w:b/>
          <w:sz w:val="22"/>
          <w:szCs w:val="22"/>
        </w:rPr>
        <w:t>stra</w:t>
      </w:r>
      <w:r w:rsidRPr="0018274B">
        <w:rPr>
          <w:rFonts w:asciiTheme="minorHAnsi" w:eastAsia="Garamond" w:hAnsiTheme="minorHAnsi" w:cstheme="minorHAnsi"/>
          <w:b/>
          <w:spacing w:val="1"/>
          <w:sz w:val="22"/>
          <w:szCs w:val="22"/>
        </w:rPr>
        <w:t>ti</w:t>
      </w:r>
      <w:r w:rsidRPr="0018274B">
        <w:rPr>
          <w:rFonts w:asciiTheme="minorHAnsi" w:eastAsia="Garamond" w:hAnsiTheme="minorHAnsi" w:cstheme="minorHAnsi"/>
          <w:b/>
          <w:sz w:val="22"/>
          <w:szCs w:val="22"/>
        </w:rPr>
        <w:t>ve</w:t>
      </w:r>
      <w:r w:rsidRPr="0018274B">
        <w:rPr>
          <w:rFonts w:asciiTheme="minorHAnsi" w:eastAsia="Garamond" w:hAnsiTheme="minorHAnsi" w:cstheme="minorHAnsi"/>
          <w:b/>
          <w:spacing w:val="-14"/>
          <w:sz w:val="22"/>
          <w:szCs w:val="22"/>
        </w:rPr>
        <w:t xml:space="preserve"> </w:t>
      </w:r>
      <w:r w:rsidRPr="0018274B">
        <w:rPr>
          <w:rFonts w:asciiTheme="minorHAnsi" w:eastAsia="Garamond" w:hAnsiTheme="minorHAnsi" w:cstheme="minorHAnsi"/>
          <w:b/>
          <w:sz w:val="22"/>
          <w:szCs w:val="22"/>
        </w:rPr>
        <w:t>Assistant</w:t>
      </w:r>
      <w:r w:rsidRPr="0018274B">
        <w:rPr>
          <w:rFonts w:asciiTheme="minorHAnsi" w:eastAsia="Garamond" w:hAnsiTheme="minorHAnsi" w:cstheme="minorHAnsi"/>
          <w:sz w:val="22"/>
          <w:szCs w:val="22"/>
        </w:rPr>
        <w:t>,</w:t>
      </w:r>
      <w:r w:rsidRPr="0018274B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18274B">
        <w:rPr>
          <w:rFonts w:asciiTheme="minorHAnsi" w:eastAsia="Garamond" w:hAnsiTheme="minorHAnsi" w:cstheme="minorHAnsi"/>
          <w:sz w:val="22"/>
          <w:szCs w:val="22"/>
        </w:rPr>
        <w:t>Blackwood</w:t>
      </w:r>
      <w:r w:rsidRPr="0018274B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18274B">
        <w:rPr>
          <w:rFonts w:asciiTheme="minorHAnsi" w:eastAsia="Garamond" w:hAnsiTheme="minorHAnsi" w:cstheme="minorHAnsi"/>
          <w:sz w:val="22"/>
          <w:szCs w:val="22"/>
        </w:rPr>
        <w:t>Systems,</w:t>
      </w:r>
      <w:r w:rsidRPr="0018274B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18274B">
        <w:rPr>
          <w:rFonts w:asciiTheme="minorHAnsi" w:eastAsia="Garamond" w:hAnsiTheme="minorHAnsi" w:cstheme="minorHAnsi"/>
          <w:sz w:val="22"/>
          <w:szCs w:val="22"/>
        </w:rPr>
        <w:t>Inc.,</w:t>
      </w:r>
      <w:r w:rsidRPr="0018274B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18274B">
        <w:rPr>
          <w:rFonts w:asciiTheme="minorHAnsi" w:eastAsia="Garamond" w:hAnsiTheme="minorHAnsi" w:cstheme="minorHAnsi"/>
          <w:sz w:val="22"/>
          <w:szCs w:val="22"/>
        </w:rPr>
        <w:t>Scottsda</w:t>
      </w:r>
      <w:r w:rsidRPr="0018274B">
        <w:rPr>
          <w:rFonts w:asciiTheme="minorHAnsi" w:eastAsia="Garamond" w:hAnsiTheme="minorHAnsi" w:cstheme="minorHAnsi"/>
          <w:spacing w:val="2"/>
          <w:sz w:val="22"/>
          <w:szCs w:val="22"/>
        </w:rPr>
        <w:t>l</w:t>
      </w:r>
      <w:r w:rsidRPr="0018274B">
        <w:rPr>
          <w:rFonts w:asciiTheme="minorHAnsi" w:eastAsia="Garamond" w:hAnsiTheme="minorHAnsi" w:cstheme="minorHAnsi"/>
          <w:sz w:val="22"/>
          <w:szCs w:val="22"/>
        </w:rPr>
        <w:t>e,</w:t>
      </w:r>
      <w:r w:rsidRPr="0018274B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18274B">
        <w:rPr>
          <w:rFonts w:asciiTheme="minorHAnsi" w:eastAsia="Garamond" w:hAnsiTheme="minorHAnsi" w:cstheme="minorHAnsi"/>
          <w:sz w:val="22"/>
          <w:szCs w:val="22"/>
        </w:rPr>
        <w:t xml:space="preserve">AZ                                          </w:t>
      </w:r>
      <w:r w:rsidRPr="0018274B">
        <w:rPr>
          <w:rFonts w:asciiTheme="minorHAnsi" w:eastAsia="Garamond" w:hAnsiTheme="minorHAnsi" w:cstheme="minorHAnsi"/>
          <w:spacing w:val="22"/>
          <w:sz w:val="22"/>
          <w:szCs w:val="22"/>
        </w:rPr>
        <w:t xml:space="preserve"> </w:t>
      </w:r>
      <w:r w:rsidRPr="0018274B">
        <w:rPr>
          <w:rFonts w:asciiTheme="minorHAnsi" w:eastAsia="Garamond" w:hAnsiTheme="minorHAnsi" w:cstheme="minorHAnsi"/>
          <w:spacing w:val="-1"/>
          <w:sz w:val="22"/>
          <w:szCs w:val="22"/>
        </w:rPr>
        <w:t>1</w:t>
      </w:r>
      <w:r w:rsidRPr="0018274B">
        <w:rPr>
          <w:rFonts w:asciiTheme="minorHAnsi" w:eastAsia="Garamond" w:hAnsiTheme="minorHAnsi" w:cstheme="minorHAnsi"/>
          <w:sz w:val="22"/>
          <w:szCs w:val="22"/>
        </w:rPr>
        <w:t>2/02-12/07</w:t>
      </w:r>
    </w:p>
    <w:p w14:paraId="3FEBD1D1" w14:textId="77777777" w:rsidR="00F83168" w:rsidRPr="0018274B" w:rsidRDefault="0018274B">
      <w:pPr>
        <w:ind w:left="120"/>
        <w:rPr>
          <w:rFonts w:asciiTheme="minorHAnsi" w:eastAsia="Garamond" w:hAnsiTheme="minorHAnsi" w:cstheme="minorHAnsi"/>
          <w:sz w:val="22"/>
          <w:szCs w:val="22"/>
        </w:rPr>
      </w:pPr>
      <w:r w:rsidRPr="0018274B">
        <w:rPr>
          <w:rFonts w:asciiTheme="minorHAnsi" w:hAnsiTheme="minorHAnsi" w:cstheme="minorHAnsi"/>
          <w:sz w:val="22"/>
          <w:szCs w:val="22"/>
        </w:rPr>
        <w:t xml:space="preserve">   </w:t>
      </w:r>
      <w:r w:rsidRPr="0018274B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18274B">
        <w:rPr>
          <w:rFonts w:asciiTheme="minorHAnsi" w:eastAsia="Garamond" w:hAnsiTheme="minorHAnsi" w:cstheme="minorHAnsi"/>
          <w:sz w:val="22"/>
          <w:szCs w:val="22"/>
        </w:rPr>
        <w:t>Oversaw</w:t>
      </w:r>
      <w:r w:rsidRPr="0018274B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18274B">
        <w:rPr>
          <w:rFonts w:asciiTheme="minorHAnsi" w:eastAsia="Garamond" w:hAnsiTheme="minorHAnsi" w:cstheme="minorHAnsi"/>
          <w:sz w:val="22"/>
          <w:szCs w:val="22"/>
        </w:rPr>
        <w:t>$60</w:t>
      </w:r>
      <w:r w:rsidRPr="0018274B">
        <w:rPr>
          <w:rFonts w:asciiTheme="minorHAnsi" w:eastAsia="Garamond" w:hAnsiTheme="minorHAnsi" w:cstheme="minorHAnsi"/>
          <w:spacing w:val="2"/>
          <w:sz w:val="22"/>
          <w:szCs w:val="22"/>
        </w:rPr>
        <w:t>0</w:t>
      </w:r>
      <w:r w:rsidRPr="0018274B">
        <w:rPr>
          <w:rFonts w:asciiTheme="minorHAnsi" w:eastAsia="Garamond" w:hAnsiTheme="minorHAnsi" w:cstheme="minorHAnsi"/>
          <w:sz w:val="22"/>
          <w:szCs w:val="22"/>
        </w:rPr>
        <w:t>+</w:t>
      </w:r>
      <w:r w:rsidRPr="0018274B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18274B">
        <w:rPr>
          <w:rFonts w:asciiTheme="minorHAnsi" w:eastAsia="Garamond" w:hAnsiTheme="minorHAnsi" w:cstheme="minorHAnsi"/>
          <w:sz w:val="22"/>
          <w:szCs w:val="22"/>
        </w:rPr>
        <w:t>exp</w:t>
      </w:r>
      <w:r w:rsidRPr="0018274B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18274B">
        <w:rPr>
          <w:rFonts w:asciiTheme="minorHAnsi" w:eastAsia="Garamond" w:hAnsiTheme="minorHAnsi" w:cstheme="minorHAnsi"/>
          <w:sz w:val="22"/>
          <w:szCs w:val="22"/>
        </w:rPr>
        <w:t>nse</w:t>
      </w:r>
      <w:r w:rsidRPr="0018274B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18274B">
        <w:rPr>
          <w:rFonts w:asciiTheme="minorHAnsi" w:eastAsia="Garamond" w:hAnsiTheme="minorHAnsi" w:cstheme="minorHAnsi"/>
          <w:sz w:val="22"/>
          <w:szCs w:val="22"/>
        </w:rPr>
        <w:t>b</w:t>
      </w:r>
      <w:r w:rsidRPr="0018274B">
        <w:rPr>
          <w:rFonts w:asciiTheme="minorHAnsi" w:eastAsia="Garamond" w:hAnsiTheme="minorHAnsi" w:cstheme="minorHAnsi"/>
          <w:spacing w:val="2"/>
          <w:sz w:val="22"/>
          <w:szCs w:val="22"/>
        </w:rPr>
        <w:t>u</w:t>
      </w:r>
      <w:r w:rsidRPr="0018274B">
        <w:rPr>
          <w:rFonts w:asciiTheme="minorHAnsi" w:eastAsia="Garamond" w:hAnsiTheme="minorHAnsi" w:cstheme="minorHAnsi"/>
          <w:sz w:val="22"/>
          <w:szCs w:val="22"/>
        </w:rPr>
        <w:t>dget</w:t>
      </w:r>
      <w:r w:rsidRPr="0018274B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18274B">
        <w:rPr>
          <w:rFonts w:asciiTheme="minorHAnsi" w:eastAsia="Garamond" w:hAnsiTheme="minorHAnsi" w:cstheme="minorHAnsi"/>
          <w:sz w:val="22"/>
          <w:szCs w:val="22"/>
        </w:rPr>
        <w:t>and</w:t>
      </w:r>
      <w:r w:rsidRPr="0018274B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18274B">
        <w:rPr>
          <w:rFonts w:asciiTheme="minorHAnsi" w:eastAsia="Garamond" w:hAnsiTheme="minorHAnsi" w:cstheme="minorHAnsi"/>
          <w:sz w:val="22"/>
          <w:szCs w:val="22"/>
        </w:rPr>
        <w:t>used</w:t>
      </w:r>
      <w:r w:rsidRPr="0018274B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18274B">
        <w:rPr>
          <w:rFonts w:asciiTheme="minorHAnsi" w:eastAsia="Garamond" w:hAnsiTheme="minorHAnsi" w:cstheme="minorHAnsi"/>
          <w:sz w:val="22"/>
          <w:szCs w:val="22"/>
        </w:rPr>
        <w:t>funds</w:t>
      </w:r>
      <w:r w:rsidRPr="0018274B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18274B">
        <w:rPr>
          <w:rFonts w:asciiTheme="minorHAnsi" w:eastAsia="Garamond" w:hAnsiTheme="minorHAnsi" w:cstheme="minorHAnsi"/>
          <w:sz w:val="22"/>
          <w:szCs w:val="22"/>
        </w:rPr>
        <w:t>for</w:t>
      </w:r>
      <w:r w:rsidRPr="0018274B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18274B">
        <w:rPr>
          <w:rFonts w:asciiTheme="minorHAnsi" w:eastAsia="Garamond" w:hAnsiTheme="minorHAnsi" w:cstheme="minorHAnsi"/>
          <w:sz w:val="22"/>
          <w:szCs w:val="22"/>
        </w:rPr>
        <w:t>pu</w:t>
      </w:r>
      <w:r w:rsidRPr="0018274B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18274B">
        <w:rPr>
          <w:rFonts w:asciiTheme="minorHAnsi" w:eastAsia="Garamond" w:hAnsiTheme="minorHAnsi" w:cstheme="minorHAnsi"/>
          <w:sz w:val="22"/>
          <w:szCs w:val="22"/>
        </w:rPr>
        <w:t>chas</w:t>
      </w:r>
      <w:r w:rsidRPr="0018274B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18274B">
        <w:rPr>
          <w:rFonts w:asciiTheme="minorHAnsi" w:eastAsia="Garamond" w:hAnsiTheme="minorHAnsi" w:cstheme="minorHAnsi"/>
          <w:sz w:val="22"/>
          <w:szCs w:val="22"/>
        </w:rPr>
        <w:t>ng</w:t>
      </w:r>
      <w:r w:rsidRPr="0018274B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18274B">
        <w:rPr>
          <w:rFonts w:asciiTheme="minorHAnsi" w:eastAsia="Garamond" w:hAnsiTheme="minorHAnsi" w:cstheme="minorHAnsi"/>
          <w:sz w:val="22"/>
          <w:szCs w:val="22"/>
        </w:rPr>
        <w:t>suppl</w:t>
      </w:r>
      <w:r w:rsidRPr="0018274B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18274B">
        <w:rPr>
          <w:rFonts w:asciiTheme="minorHAnsi" w:eastAsia="Garamond" w:hAnsiTheme="minorHAnsi" w:cstheme="minorHAnsi"/>
          <w:sz w:val="22"/>
          <w:szCs w:val="22"/>
        </w:rPr>
        <w:t>es</w:t>
      </w:r>
    </w:p>
    <w:p w14:paraId="54DD214E" w14:textId="77777777" w:rsidR="00F83168" w:rsidRPr="0018274B" w:rsidRDefault="0018274B">
      <w:pPr>
        <w:ind w:left="120"/>
        <w:rPr>
          <w:rFonts w:asciiTheme="minorHAnsi" w:eastAsia="Garamond" w:hAnsiTheme="minorHAnsi" w:cstheme="minorHAnsi"/>
          <w:sz w:val="22"/>
          <w:szCs w:val="22"/>
        </w:rPr>
      </w:pPr>
      <w:r w:rsidRPr="0018274B">
        <w:rPr>
          <w:rFonts w:asciiTheme="minorHAnsi" w:hAnsiTheme="minorHAnsi" w:cstheme="minorHAnsi"/>
          <w:sz w:val="22"/>
          <w:szCs w:val="22"/>
        </w:rPr>
        <w:t xml:space="preserve">   </w:t>
      </w:r>
      <w:r w:rsidRPr="0018274B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18274B">
        <w:rPr>
          <w:rFonts w:asciiTheme="minorHAnsi" w:eastAsia="Garamond" w:hAnsiTheme="minorHAnsi" w:cstheme="minorHAnsi"/>
          <w:sz w:val="22"/>
          <w:szCs w:val="22"/>
        </w:rPr>
        <w:t>Stocked</w:t>
      </w:r>
      <w:r w:rsidRPr="0018274B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18274B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8274B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18274B">
        <w:rPr>
          <w:rFonts w:asciiTheme="minorHAnsi" w:eastAsia="Garamond" w:hAnsiTheme="minorHAnsi" w:cstheme="minorHAnsi"/>
          <w:sz w:val="22"/>
          <w:szCs w:val="22"/>
        </w:rPr>
        <w:t>d</w:t>
      </w:r>
      <w:r w:rsidRPr="0018274B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18274B">
        <w:rPr>
          <w:rFonts w:asciiTheme="minorHAnsi" w:eastAsia="Garamond" w:hAnsiTheme="minorHAnsi" w:cstheme="minorHAnsi"/>
          <w:sz w:val="22"/>
          <w:szCs w:val="22"/>
        </w:rPr>
        <w:t>mai</w:t>
      </w:r>
      <w:r w:rsidRPr="0018274B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18274B">
        <w:rPr>
          <w:rFonts w:asciiTheme="minorHAnsi" w:eastAsia="Garamond" w:hAnsiTheme="minorHAnsi" w:cstheme="minorHAnsi"/>
          <w:sz w:val="22"/>
          <w:szCs w:val="22"/>
        </w:rPr>
        <w:t>ta</w:t>
      </w:r>
      <w:r w:rsidRPr="0018274B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18274B">
        <w:rPr>
          <w:rFonts w:asciiTheme="minorHAnsi" w:eastAsia="Garamond" w:hAnsiTheme="minorHAnsi" w:cstheme="minorHAnsi"/>
          <w:sz w:val="22"/>
          <w:szCs w:val="22"/>
        </w:rPr>
        <w:t>ned</w:t>
      </w:r>
      <w:r w:rsidRPr="0018274B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18274B">
        <w:rPr>
          <w:rFonts w:asciiTheme="minorHAnsi" w:eastAsia="Garamond" w:hAnsiTheme="minorHAnsi" w:cstheme="minorHAnsi"/>
          <w:sz w:val="22"/>
          <w:szCs w:val="22"/>
        </w:rPr>
        <w:t>o</w:t>
      </w:r>
      <w:r w:rsidRPr="0018274B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18274B">
        <w:rPr>
          <w:rFonts w:asciiTheme="minorHAnsi" w:eastAsia="Garamond" w:hAnsiTheme="minorHAnsi" w:cstheme="minorHAnsi"/>
          <w:sz w:val="22"/>
          <w:szCs w:val="22"/>
        </w:rPr>
        <w:t>fice</w:t>
      </w:r>
      <w:r w:rsidRPr="0018274B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18274B">
        <w:rPr>
          <w:rFonts w:asciiTheme="minorHAnsi" w:eastAsia="Garamond" w:hAnsiTheme="minorHAnsi" w:cstheme="minorHAnsi"/>
          <w:sz w:val="22"/>
          <w:szCs w:val="22"/>
        </w:rPr>
        <w:t>suppl</w:t>
      </w:r>
      <w:r w:rsidRPr="0018274B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18274B">
        <w:rPr>
          <w:rFonts w:asciiTheme="minorHAnsi" w:eastAsia="Garamond" w:hAnsiTheme="minorHAnsi" w:cstheme="minorHAnsi"/>
          <w:sz w:val="22"/>
          <w:szCs w:val="22"/>
        </w:rPr>
        <w:t>es</w:t>
      </w:r>
      <w:r w:rsidRPr="0018274B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18274B">
        <w:rPr>
          <w:rFonts w:asciiTheme="minorHAnsi" w:eastAsia="Garamond" w:hAnsiTheme="minorHAnsi" w:cstheme="minorHAnsi"/>
          <w:sz w:val="22"/>
          <w:szCs w:val="22"/>
        </w:rPr>
        <w:t>in</w:t>
      </w:r>
      <w:r w:rsidRPr="0018274B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18274B">
        <w:rPr>
          <w:rFonts w:asciiTheme="minorHAnsi" w:eastAsia="Garamond" w:hAnsiTheme="minorHAnsi" w:cstheme="minorHAnsi"/>
          <w:sz w:val="22"/>
          <w:szCs w:val="22"/>
        </w:rPr>
        <w:t>order</w:t>
      </w:r>
      <w:r w:rsidRPr="0018274B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18274B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18274B">
        <w:rPr>
          <w:rFonts w:asciiTheme="minorHAnsi" w:eastAsia="Garamond" w:hAnsiTheme="minorHAnsi" w:cstheme="minorHAnsi"/>
          <w:sz w:val="22"/>
          <w:szCs w:val="22"/>
        </w:rPr>
        <w:t>o</w:t>
      </w:r>
      <w:r w:rsidRPr="0018274B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18274B">
        <w:rPr>
          <w:rFonts w:asciiTheme="minorHAnsi" w:eastAsia="Garamond" w:hAnsiTheme="minorHAnsi" w:cstheme="minorHAnsi"/>
          <w:spacing w:val="1"/>
          <w:sz w:val="22"/>
          <w:szCs w:val="22"/>
        </w:rPr>
        <w:t>p</w:t>
      </w:r>
      <w:r w:rsidRPr="0018274B">
        <w:rPr>
          <w:rFonts w:asciiTheme="minorHAnsi" w:eastAsia="Garamond" w:hAnsiTheme="minorHAnsi" w:cstheme="minorHAnsi"/>
          <w:sz w:val="22"/>
          <w:szCs w:val="22"/>
        </w:rPr>
        <w:t>r</w:t>
      </w:r>
      <w:r w:rsidRPr="0018274B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18274B">
        <w:rPr>
          <w:rFonts w:asciiTheme="minorHAnsi" w:eastAsia="Garamond" w:hAnsiTheme="minorHAnsi" w:cstheme="minorHAnsi"/>
          <w:sz w:val="22"/>
          <w:szCs w:val="22"/>
        </w:rPr>
        <w:t>vide</w:t>
      </w:r>
      <w:r w:rsidRPr="0018274B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18274B">
        <w:rPr>
          <w:rFonts w:asciiTheme="minorHAnsi" w:eastAsia="Garamond" w:hAnsiTheme="minorHAnsi" w:cstheme="minorHAnsi"/>
          <w:sz w:val="22"/>
          <w:szCs w:val="22"/>
        </w:rPr>
        <w:t>a</w:t>
      </w:r>
      <w:r w:rsidRPr="0018274B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18274B">
        <w:rPr>
          <w:rFonts w:asciiTheme="minorHAnsi" w:eastAsia="Garamond" w:hAnsiTheme="minorHAnsi" w:cstheme="minorHAnsi"/>
          <w:sz w:val="22"/>
          <w:szCs w:val="22"/>
        </w:rPr>
        <w:t>ne</w:t>
      </w:r>
      <w:r w:rsidRPr="0018274B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8274B">
        <w:rPr>
          <w:rFonts w:asciiTheme="minorHAnsi" w:eastAsia="Garamond" w:hAnsiTheme="minorHAnsi" w:cstheme="minorHAnsi"/>
          <w:sz w:val="22"/>
          <w:szCs w:val="22"/>
        </w:rPr>
        <w:t>t</w:t>
      </w:r>
      <w:r w:rsidRPr="0018274B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18274B">
        <w:rPr>
          <w:rFonts w:asciiTheme="minorHAnsi" w:eastAsia="Garamond" w:hAnsiTheme="minorHAnsi" w:cstheme="minorHAnsi"/>
          <w:spacing w:val="1"/>
          <w:sz w:val="22"/>
          <w:szCs w:val="22"/>
        </w:rPr>
        <w:t>an</w:t>
      </w:r>
      <w:r w:rsidRPr="0018274B">
        <w:rPr>
          <w:rFonts w:asciiTheme="minorHAnsi" w:eastAsia="Garamond" w:hAnsiTheme="minorHAnsi" w:cstheme="minorHAnsi"/>
          <w:sz w:val="22"/>
          <w:szCs w:val="22"/>
        </w:rPr>
        <w:t>d</w:t>
      </w:r>
      <w:r w:rsidRPr="0018274B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18274B">
        <w:rPr>
          <w:rFonts w:asciiTheme="minorHAnsi" w:eastAsia="Garamond" w:hAnsiTheme="minorHAnsi" w:cstheme="minorHAnsi"/>
          <w:sz w:val="22"/>
          <w:szCs w:val="22"/>
        </w:rPr>
        <w:t>organ</w:t>
      </w:r>
      <w:r w:rsidRPr="0018274B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18274B">
        <w:rPr>
          <w:rFonts w:asciiTheme="minorHAnsi" w:eastAsia="Garamond" w:hAnsiTheme="minorHAnsi" w:cstheme="minorHAnsi"/>
          <w:sz w:val="22"/>
          <w:szCs w:val="22"/>
        </w:rPr>
        <w:t>zed</w:t>
      </w:r>
      <w:r w:rsidRPr="0018274B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18274B">
        <w:rPr>
          <w:rFonts w:asciiTheme="minorHAnsi" w:eastAsia="Garamond" w:hAnsiTheme="minorHAnsi" w:cstheme="minorHAnsi"/>
          <w:spacing w:val="1"/>
          <w:sz w:val="22"/>
          <w:szCs w:val="22"/>
        </w:rPr>
        <w:t>w</w:t>
      </w:r>
      <w:r w:rsidRPr="0018274B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18274B">
        <w:rPr>
          <w:rFonts w:asciiTheme="minorHAnsi" w:eastAsia="Garamond" w:hAnsiTheme="minorHAnsi" w:cstheme="minorHAnsi"/>
          <w:sz w:val="22"/>
          <w:szCs w:val="22"/>
        </w:rPr>
        <w:t>rkp</w:t>
      </w:r>
      <w:r w:rsidRPr="0018274B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18274B">
        <w:rPr>
          <w:rFonts w:asciiTheme="minorHAnsi" w:eastAsia="Garamond" w:hAnsiTheme="minorHAnsi" w:cstheme="minorHAnsi"/>
          <w:sz w:val="22"/>
          <w:szCs w:val="22"/>
        </w:rPr>
        <w:t>ace</w:t>
      </w:r>
    </w:p>
    <w:p w14:paraId="42539A22" w14:textId="77777777" w:rsidR="00F83168" w:rsidRPr="0018274B" w:rsidRDefault="0018274B">
      <w:pPr>
        <w:tabs>
          <w:tab w:val="left" w:pos="480"/>
        </w:tabs>
        <w:spacing w:line="240" w:lineRule="exact"/>
        <w:ind w:left="480" w:right="786" w:hanging="360"/>
        <w:rPr>
          <w:rFonts w:asciiTheme="minorHAnsi" w:eastAsia="Garamond" w:hAnsiTheme="minorHAnsi" w:cstheme="minorHAnsi"/>
          <w:sz w:val="22"/>
          <w:szCs w:val="22"/>
        </w:rPr>
      </w:pPr>
      <w:r w:rsidRPr="0018274B">
        <w:rPr>
          <w:rFonts w:asciiTheme="minorHAnsi" w:hAnsiTheme="minorHAnsi" w:cstheme="minorHAnsi"/>
          <w:spacing w:val="-218"/>
          <w:sz w:val="22"/>
          <w:szCs w:val="22"/>
        </w:rPr>
        <w:t xml:space="preserve"> </w:t>
      </w:r>
      <w:r w:rsidRPr="0018274B">
        <w:rPr>
          <w:rFonts w:asciiTheme="minorHAnsi" w:hAnsiTheme="minorHAnsi" w:cstheme="minorHAnsi"/>
          <w:sz w:val="22"/>
          <w:szCs w:val="22"/>
        </w:rPr>
        <w:tab/>
      </w:r>
      <w:r w:rsidRPr="0018274B">
        <w:rPr>
          <w:rFonts w:asciiTheme="minorHAnsi" w:eastAsia="Garamond" w:hAnsiTheme="minorHAnsi" w:cstheme="minorHAnsi"/>
          <w:sz w:val="22"/>
          <w:szCs w:val="22"/>
        </w:rPr>
        <w:t>Maintained</w:t>
      </w:r>
      <w:r w:rsidRPr="0018274B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18274B">
        <w:rPr>
          <w:rFonts w:asciiTheme="minorHAnsi" w:eastAsia="Garamond" w:hAnsiTheme="minorHAnsi" w:cstheme="minorHAnsi"/>
          <w:sz w:val="22"/>
          <w:szCs w:val="22"/>
        </w:rPr>
        <w:t>front</w:t>
      </w:r>
      <w:r w:rsidRPr="0018274B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18274B">
        <w:rPr>
          <w:rFonts w:asciiTheme="minorHAnsi" w:eastAsia="Garamond" w:hAnsiTheme="minorHAnsi" w:cstheme="minorHAnsi"/>
          <w:sz w:val="22"/>
          <w:szCs w:val="22"/>
        </w:rPr>
        <w:t>desk</w:t>
      </w:r>
      <w:r w:rsidRPr="0018274B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18274B">
        <w:rPr>
          <w:rFonts w:asciiTheme="minorHAnsi" w:eastAsia="Garamond" w:hAnsiTheme="minorHAnsi" w:cstheme="minorHAnsi"/>
          <w:sz w:val="22"/>
          <w:szCs w:val="22"/>
        </w:rPr>
        <w:t>and</w:t>
      </w:r>
      <w:r w:rsidRPr="0018274B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18274B">
        <w:rPr>
          <w:rFonts w:asciiTheme="minorHAnsi" w:eastAsia="Garamond" w:hAnsiTheme="minorHAnsi" w:cstheme="minorHAnsi"/>
          <w:sz w:val="22"/>
          <w:szCs w:val="22"/>
        </w:rPr>
        <w:t>served</w:t>
      </w:r>
      <w:r w:rsidRPr="0018274B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18274B">
        <w:rPr>
          <w:rFonts w:asciiTheme="minorHAnsi" w:eastAsia="Garamond" w:hAnsiTheme="minorHAnsi" w:cstheme="minorHAnsi"/>
          <w:sz w:val="22"/>
          <w:szCs w:val="22"/>
        </w:rPr>
        <w:t>as</w:t>
      </w:r>
      <w:r w:rsidRPr="0018274B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18274B">
        <w:rPr>
          <w:rFonts w:asciiTheme="minorHAnsi" w:eastAsia="Garamond" w:hAnsiTheme="minorHAnsi" w:cstheme="minorHAnsi"/>
          <w:sz w:val="22"/>
          <w:szCs w:val="22"/>
        </w:rPr>
        <w:t>co</w:t>
      </w:r>
      <w:r w:rsidRPr="0018274B">
        <w:rPr>
          <w:rFonts w:asciiTheme="minorHAnsi" w:eastAsia="Garamond" w:hAnsiTheme="minorHAnsi" w:cstheme="minorHAnsi"/>
          <w:spacing w:val="1"/>
          <w:sz w:val="22"/>
          <w:szCs w:val="22"/>
        </w:rPr>
        <w:t>m</w:t>
      </w:r>
      <w:r w:rsidRPr="0018274B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18274B">
        <w:rPr>
          <w:rFonts w:asciiTheme="minorHAnsi" w:eastAsia="Garamond" w:hAnsiTheme="minorHAnsi" w:cstheme="minorHAnsi"/>
          <w:sz w:val="22"/>
          <w:szCs w:val="22"/>
        </w:rPr>
        <w:t>any</w:t>
      </w:r>
      <w:r w:rsidRPr="0018274B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18274B">
        <w:rPr>
          <w:rFonts w:asciiTheme="minorHAnsi" w:eastAsia="Garamond" w:hAnsiTheme="minorHAnsi" w:cstheme="minorHAnsi"/>
          <w:sz w:val="22"/>
          <w:szCs w:val="22"/>
        </w:rPr>
        <w:t>gatek</w:t>
      </w:r>
      <w:r w:rsidRPr="0018274B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18274B">
        <w:rPr>
          <w:rFonts w:asciiTheme="minorHAnsi" w:eastAsia="Garamond" w:hAnsiTheme="minorHAnsi" w:cstheme="minorHAnsi"/>
          <w:sz w:val="22"/>
          <w:szCs w:val="22"/>
        </w:rPr>
        <w:t>eper</w:t>
      </w:r>
      <w:r w:rsidRPr="0018274B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18274B">
        <w:rPr>
          <w:rFonts w:asciiTheme="minorHAnsi" w:eastAsia="Garamond" w:hAnsiTheme="minorHAnsi" w:cstheme="minorHAnsi"/>
          <w:sz w:val="22"/>
          <w:szCs w:val="22"/>
        </w:rPr>
        <w:t>to</w:t>
      </w:r>
      <w:r w:rsidRPr="0018274B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18274B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18274B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18274B">
        <w:rPr>
          <w:rFonts w:asciiTheme="minorHAnsi" w:eastAsia="Garamond" w:hAnsiTheme="minorHAnsi" w:cstheme="minorHAnsi"/>
          <w:sz w:val="22"/>
          <w:szCs w:val="22"/>
        </w:rPr>
        <w:t>sure</w:t>
      </w:r>
      <w:r w:rsidRPr="0018274B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18274B">
        <w:rPr>
          <w:rFonts w:asciiTheme="minorHAnsi" w:eastAsia="Garamond" w:hAnsiTheme="minorHAnsi" w:cstheme="minorHAnsi"/>
          <w:sz w:val="22"/>
          <w:szCs w:val="22"/>
        </w:rPr>
        <w:t>that</w:t>
      </w:r>
      <w:r w:rsidRPr="0018274B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18274B">
        <w:rPr>
          <w:rFonts w:asciiTheme="minorHAnsi" w:eastAsia="Garamond" w:hAnsiTheme="minorHAnsi" w:cstheme="minorHAnsi"/>
          <w:sz w:val="22"/>
          <w:szCs w:val="22"/>
        </w:rPr>
        <w:t>e</w:t>
      </w:r>
      <w:r w:rsidRPr="0018274B">
        <w:rPr>
          <w:rFonts w:asciiTheme="minorHAnsi" w:eastAsia="Garamond" w:hAnsiTheme="minorHAnsi" w:cstheme="minorHAnsi"/>
          <w:spacing w:val="1"/>
          <w:sz w:val="22"/>
          <w:szCs w:val="22"/>
        </w:rPr>
        <w:t>m</w:t>
      </w:r>
      <w:r w:rsidRPr="0018274B">
        <w:rPr>
          <w:rFonts w:asciiTheme="minorHAnsi" w:eastAsia="Garamond" w:hAnsiTheme="minorHAnsi" w:cstheme="minorHAnsi"/>
          <w:sz w:val="22"/>
          <w:szCs w:val="22"/>
        </w:rPr>
        <w:t>plo</w:t>
      </w:r>
      <w:r w:rsidRPr="0018274B">
        <w:rPr>
          <w:rFonts w:asciiTheme="minorHAnsi" w:eastAsia="Garamond" w:hAnsiTheme="minorHAnsi" w:cstheme="minorHAnsi"/>
          <w:spacing w:val="1"/>
          <w:sz w:val="22"/>
          <w:szCs w:val="22"/>
        </w:rPr>
        <w:t>y</w:t>
      </w:r>
      <w:r w:rsidRPr="0018274B">
        <w:rPr>
          <w:rFonts w:asciiTheme="minorHAnsi" w:eastAsia="Garamond" w:hAnsiTheme="minorHAnsi" w:cstheme="minorHAnsi"/>
          <w:sz w:val="22"/>
          <w:szCs w:val="22"/>
        </w:rPr>
        <w:t>ees</w:t>
      </w:r>
      <w:r w:rsidRPr="0018274B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18274B">
        <w:rPr>
          <w:rFonts w:asciiTheme="minorHAnsi" w:eastAsia="Garamond" w:hAnsiTheme="minorHAnsi" w:cstheme="minorHAnsi"/>
          <w:sz w:val="22"/>
          <w:szCs w:val="22"/>
        </w:rPr>
        <w:t>could</w:t>
      </w:r>
      <w:r w:rsidRPr="0018274B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18274B">
        <w:rPr>
          <w:rFonts w:asciiTheme="minorHAnsi" w:eastAsia="Garamond" w:hAnsiTheme="minorHAnsi" w:cstheme="minorHAnsi"/>
          <w:sz w:val="22"/>
          <w:szCs w:val="22"/>
        </w:rPr>
        <w:t>work</w:t>
      </w:r>
      <w:r w:rsidRPr="0018274B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18274B">
        <w:rPr>
          <w:rFonts w:asciiTheme="minorHAnsi" w:eastAsia="Garamond" w:hAnsiTheme="minorHAnsi" w:cstheme="minorHAnsi"/>
          <w:spacing w:val="1"/>
          <w:sz w:val="22"/>
          <w:szCs w:val="22"/>
        </w:rPr>
        <w:t>w</w:t>
      </w:r>
      <w:r w:rsidRPr="0018274B">
        <w:rPr>
          <w:rFonts w:asciiTheme="minorHAnsi" w:eastAsia="Garamond" w:hAnsiTheme="minorHAnsi" w:cstheme="minorHAnsi"/>
          <w:sz w:val="22"/>
          <w:szCs w:val="22"/>
        </w:rPr>
        <w:t>ithout bei</w:t>
      </w:r>
      <w:r w:rsidRPr="0018274B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18274B">
        <w:rPr>
          <w:rFonts w:asciiTheme="minorHAnsi" w:eastAsia="Garamond" w:hAnsiTheme="minorHAnsi" w:cstheme="minorHAnsi"/>
          <w:sz w:val="22"/>
          <w:szCs w:val="22"/>
        </w:rPr>
        <w:t>g</w:t>
      </w:r>
      <w:r w:rsidRPr="0018274B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18274B">
        <w:rPr>
          <w:rFonts w:asciiTheme="minorHAnsi" w:eastAsia="Garamond" w:hAnsiTheme="minorHAnsi" w:cstheme="minorHAnsi"/>
          <w:sz w:val="22"/>
          <w:szCs w:val="22"/>
        </w:rPr>
        <w:t>disturb</w:t>
      </w:r>
      <w:r w:rsidRPr="0018274B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18274B">
        <w:rPr>
          <w:rFonts w:asciiTheme="minorHAnsi" w:eastAsia="Garamond" w:hAnsiTheme="minorHAnsi" w:cstheme="minorHAnsi"/>
          <w:sz w:val="22"/>
          <w:szCs w:val="22"/>
        </w:rPr>
        <w:t>d</w:t>
      </w:r>
    </w:p>
    <w:p w14:paraId="1C4CDA4D" w14:textId="77777777" w:rsidR="00F83168" w:rsidRPr="0018274B" w:rsidRDefault="0018274B">
      <w:pPr>
        <w:tabs>
          <w:tab w:val="left" w:pos="480"/>
        </w:tabs>
        <w:spacing w:before="9" w:line="240" w:lineRule="exact"/>
        <w:ind w:left="480" w:right="809" w:hanging="360"/>
        <w:rPr>
          <w:rFonts w:asciiTheme="minorHAnsi" w:eastAsia="Garamond" w:hAnsiTheme="minorHAnsi" w:cstheme="minorHAnsi"/>
          <w:sz w:val="22"/>
          <w:szCs w:val="22"/>
        </w:rPr>
      </w:pPr>
      <w:r w:rsidRPr="0018274B">
        <w:rPr>
          <w:rFonts w:asciiTheme="minorHAnsi" w:hAnsiTheme="minorHAnsi" w:cstheme="minorHAnsi"/>
          <w:spacing w:val="-218"/>
          <w:sz w:val="22"/>
          <w:szCs w:val="22"/>
        </w:rPr>
        <w:t xml:space="preserve"> </w:t>
      </w:r>
      <w:r w:rsidRPr="0018274B">
        <w:rPr>
          <w:rFonts w:asciiTheme="minorHAnsi" w:hAnsiTheme="minorHAnsi" w:cstheme="minorHAnsi"/>
          <w:sz w:val="22"/>
          <w:szCs w:val="22"/>
        </w:rPr>
        <w:tab/>
      </w:r>
      <w:r w:rsidRPr="0018274B">
        <w:rPr>
          <w:rFonts w:asciiTheme="minorHAnsi" w:eastAsia="Garamond" w:hAnsiTheme="minorHAnsi" w:cstheme="minorHAnsi"/>
          <w:sz w:val="22"/>
          <w:szCs w:val="22"/>
        </w:rPr>
        <w:t>Accur</w:t>
      </w:r>
      <w:r w:rsidRPr="0018274B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8274B">
        <w:rPr>
          <w:rFonts w:asciiTheme="minorHAnsi" w:eastAsia="Garamond" w:hAnsiTheme="minorHAnsi" w:cstheme="minorHAnsi"/>
          <w:sz w:val="22"/>
          <w:szCs w:val="22"/>
        </w:rPr>
        <w:t>tely</w:t>
      </w:r>
      <w:r w:rsidRPr="0018274B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18274B">
        <w:rPr>
          <w:rFonts w:asciiTheme="minorHAnsi" w:eastAsia="Garamond" w:hAnsiTheme="minorHAnsi" w:cstheme="minorHAnsi"/>
          <w:sz w:val="22"/>
          <w:szCs w:val="22"/>
        </w:rPr>
        <w:t>a</w:t>
      </w:r>
      <w:r w:rsidRPr="0018274B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18274B">
        <w:rPr>
          <w:rFonts w:asciiTheme="minorHAnsi" w:eastAsia="Garamond" w:hAnsiTheme="minorHAnsi" w:cstheme="minorHAnsi"/>
          <w:sz w:val="22"/>
          <w:szCs w:val="22"/>
        </w:rPr>
        <w:t>d</w:t>
      </w:r>
      <w:r w:rsidRPr="0018274B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18274B">
        <w:rPr>
          <w:rFonts w:asciiTheme="minorHAnsi" w:eastAsia="Garamond" w:hAnsiTheme="minorHAnsi" w:cstheme="minorHAnsi"/>
          <w:sz w:val="22"/>
          <w:szCs w:val="22"/>
        </w:rPr>
        <w:t>efficie</w:t>
      </w:r>
      <w:r w:rsidRPr="0018274B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18274B">
        <w:rPr>
          <w:rFonts w:asciiTheme="minorHAnsi" w:eastAsia="Garamond" w:hAnsiTheme="minorHAnsi" w:cstheme="minorHAnsi"/>
          <w:sz w:val="22"/>
          <w:szCs w:val="22"/>
        </w:rPr>
        <w:t>tly</w:t>
      </w:r>
      <w:r w:rsidRPr="0018274B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18274B">
        <w:rPr>
          <w:rFonts w:asciiTheme="minorHAnsi" w:eastAsia="Garamond" w:hAnsiTheme="minorHAnsi" w:cstheme="minorHAnsi"/>
          <w:spacing w:val="1"/>
          <w:sz w:val="22"/>
          <w:szCs w:val="22"/>
        </w:rPr>
        <w:t>in</w:t>
      </w:r>
      <w:r w:rsidRPr="0018274B">
        <w:rPr>
          <w:rFonts w:asciiTheme="minorHAnsi" w:eastAsia="Garamond" w:hAnsiTheme="minorHAnsi" w:cstheme="minorHAnsi"/>
          <w:sz w:val="22"/>
          <w:szCs w:val="22"/>
        </w:rPr>
        <w:t>ven</w:t>
      </w:r>
      <w:r w:rsidRPr="0018274B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18274B">
        <w:rPr>
          <w:rFonts w:asciiTheme="minorHAnsi" w:eastAsia="Garamond" w:hAnsiTheme="minorHAnsi" w:cstheme="minorHAnsi"/>
          <w:sz w:val="22"/>
          <w:szCs w:val="22"/>
        </w:rPr>
        <w:t>oried,</w:t>
      </w:r>
      <w:r w:rsidRPr="0018274B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18274B">
        <w:rPr>
          <w:rFonts w:asciiTheme="minorHAnsi" w:eastAsia="Garamond" w:hAnsiTheme="minorHAnsi" w:cstheme="minorHAnsi"/>
          <w:sz w:val="22"/>
          <w:szCs w:val="22"/>
        </w:rPr>
        <w:t>do</w:t>
      </w:r>
      <w:r w:rsidRPr="0018274B">
        <w:rPr>
          <w:rFonts w:asciiTheme="minorHAnsi" w:eastAsia="Garamond" w:hAnsiTheme="minorHAnsi" w:cstheme="minorHAnsi"/>
          <w:spacing w:val="1"/>
          <w:sz w:val="22"/>
          <w:szCs w:val="22"/>
        </w:rPr>
        <w:t>cu</w:t>
      </w:r>
      <w:r w:rsidRPr="0018274B">
        <w:rPr>
          <w:rFonts w:asciiTheme="minorHAnsi" w:eastAsia="Garamond" w:hAnsiTheme="minorHAnsi" w:cstheme="minorHAnsi"/>
          <w:sz w:val="22"/>
          <w:szCs w:val="22"/>
        </w:rPr>
        <w:t>men</w:t>
      </w:r>
      <w:r w:rsidRPr="0018274B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18274B">
        <w:rPr>
          <w:rFonts w:asciiTheme="minorHAnsi" w:eastAsia="Garamond" w:hAnsiTheme="minorHAnsi" w:cstheme="minorHAnsi"/>
          <w:sz w:val="22"/>
          <w:szCs w:val="22"/>
        </w:rPr>
        <w:t>ed</w:t>
      </w:r>
      <w:r w:rsidRPr="0018274B">
        <w:rPr>
          <w:rFonts w:asciiTheme="minorHAnsi" w:eastAsia="Garamond" w:hAnsiTheme="minorHAnsi" w:cstheme="minorHAnsi"/>
          <w:spacing w:val="-11"/>
          <w:sz w:val="22"/>
          <w:szCs w:val="22"/>
        </w:rPr>
        <w:t xml:space="preserve"> </w:t>
      </w:r>
      <w:r w:rsidRPr="0018274B">
        <w:rPr>
          <w:rFonts w:asciiTheme="minorHAnsi" w:eastAsia="Garamond" w:hAnsiTheme="minorHAnsi" w:cstheme="minorHAnsi"/>
          <w:sz w:val="22"/>
          <w:szCs w:val="22"/>
        </w:rPr>
        <w:t>and</w:t>
      </w:r>
      <w:r w:rsidRPr="0018274B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18274B">
        <w:rPr>
          <w:rFonts w:asciiTheme="minorHAnsi" w:eastAsia="Garamond" w:hAnsiTheme="minorHAnsi" w:cstheme="minorHAnsi"/>
          <w:sz w:val="22"/>
          <w:szCs w:val="22"/>
        </w:rPr>
        <w:t>tr</w:t>
      </w:r>
      <w:r w:rsidRPr="0018274B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8274B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18274B">
        <w:rPr>
          <w:rFonts w:asciiTheme="minorHAnsi" w:eastAsia="Garamond" w:hAnsiTheme="minorHAnsi" w:cstheme="minorHAnsi"/>
          <w:sz w:val="22"/>
          <w:szCs w:val="22"/>
        </w:rPr>
        <w:t>s</w:t>
      </w:r>
      <w:r w:rsidRPr="0018274B">
        <w:rPr>
          <w:rFonts w:asciiTheme="minorHAnsi" w:eastAsia="Garamond" w:hAnsiTheme="minorHAnsi" w:cstheme="minorHAnsi"/>
          <w:spacing w:val="1"/>
          <w:sz w:val="22"/>
          <w:szCs w:val="22"/>
        </w:rPr>
        <w:t>p</w:t>
      </w:r>
      <w:r w:rsidRPr="0018274B">
        <w:rPr>
          <w:rFonts w:asciiTheme="minorHAnsi" w:eastAsia="Garamond" w:hAnsiTheme="minorHAnsi" w:cstheme="minorHAnsi"/>
          <w:sz w:val="22"/>
          <w:szCs w:val="22"/>
        </w:rPr>
        <w:t>orted</w:t>
      </w:r>
      <w:r w:rsidRPr="0018274B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18274B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18274B">
        <w:rPr>
          <w:rFonts w:asciiTheme="minorHAnsi" w:eastAsia="Garamond" w:hAnsiTheme="minorHAnsi" w:cstheme="minorHAnsi"/>
          <w:sz w:val="22"/>
          <w:szCs w:val="22"/>
        </w:rPr>
        <w:t>onfid</w:t>
      </w:r>
      <w:r w:rsidRPr="0018274B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18274B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18274B">
        <w:rPr>
          <w:rFonts w:asciiTheme="minorHAnsi" w:eastAsia="Garamond" w:hAnsiTheme="minorHAnsi" w:cstheme="minorHAnsi"/>
          <w:sz w:val="22"/>
          <w:szCs w:val="22"/>
        </w:rPr>
        <w:t>t</w:t>
      </w:r>
      <w:r w:rsidRPr="0018274B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18274B">
        <w:rPr>
          <w:rFonts w:asciiTheme="minorHAnsi" w:eastAsia="Garamond" w:hAnsiTheme="minorHAnsi" w:cstheme="minorHAnsi"/>
          <w:sz w:val="22"/>
          <w:szCs w:val="22"/>
        </w:rPr>
        <w:t>al</w:t>
      </w:r>
      <w:r w:rsidRPr="0018274B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18274B">
        <w:rPr>
          <w:rFonts w:asciiTheme="minorHAnsi" w:eastAsia="Garamond" w:hAnsiTheme="minorHAnsi" w:cstheme="minorHAnsi"/>
          <w:sz w:val="22"/>
          <w:szCs w:val="22"/>
        </w:rPr>
        <w:t>in</w:t>
      </w:r>
      <w:r w:rsidRPr="0018274B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18274B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18274B">
        <w:rPr>
          <w:rFonts w:asciiTheme="minorHAnsi" w:eastAsia="Garamond" w:hAnsiTheme="minorHAnsi" w:cstheme="minorHAnsi"/>
          <w:sz w:val="22"/>
          <w:szCs w:val="22"/>
        </w:rPr>
        <w:t>r</w:t>
      </w:r>
      <w:r w:rsidRPr="0018274B">
        <w:rPr>
          <w:rFonts w:asciiTheme="minorHAnsi" w:eastAsia="Garamond" w:hAnsiTheme="minorHAnsi" w:cstheme="minorHAnsi"/>
          <w:spacing w:val="1"/>
          <w:sz w:val="22"/>
          <w:szCs w:val="22"/>
        </w:rPr>
        <w:t>m</w:t>
      </w:r>
      <w:r w:rsidRPr="0018274B">
        <w:rPr>
          <w:rFonts w:asciiTheme="minorHAnsi" w:eastAsia="Garamond" w:hAnsiTheme="minorHAnsi" w:cstheme="minorHAnsi"/>
          <w:sz w:val="22"/>
          <w:szCs w:val="22"/>
        </w:rPr>
        <w:t>ati</w:t>
      </w:r>
      <w:r w:rsidRPr="0018274B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18274B">
        <w:rPr>
          <w:rFonts w:asciiTheme="minorHAnsi" w:eastAsia="Garamond" w:hAnsiTheme="minorHAnsi" w:cstheme="minorHAnsi"/>
          <w:sz w:val="22"/>
          <w:szCs w:val="22"/>
        </w:rPr>
        <w:t>n</w:t>
      </w:r>
      <w:r w:rsidRPr="0018274B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18274B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18274B">
        <w:rPr>
          <w:rFonts w:asciiTheme="minorHAnsi" w:eastAsia="Garamond" w:hAnsiTheme="minorHAnsi" w:cstheme="minorHAnsi"/>
          <w:sz w:val="22"/>
          <w:szCs w:val="22"/>
        </w:rPr>
        <w:t>o</w:t>
      </w:r>
      <w:r w:rsidRPr="0018274B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18274B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8274B">
        <w:rPr>
          <w:rFonts w:asciiTheme="minorHAnsi" w:eastAsia="Garamond" w:hAnsiTheme="minorHAnsi" w:cstheme="minorHAnsi"/>
          <w:sz w:val="22"/>
          <w:szCs w:val="22"/>
        </w:rPr>
        <w:t>n</w:t>
      </w:r>
      <w:r w:rsidRPr="0018274B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18274B">
        <w:rPr>
          <w:rFonts w:asciiTheme="minorHAnsi" w:eastAsia="Garamond" w:hAnsiTheme="minorHAnsi" w:cstheme="minorHAnsi"/>
          <w:sz w:val="22"/>
          <w:szCs w:val="22"/>
        </w:rPr>
        <w:t>of</w:t>
      </w:r>
      <w:r w:rsidRPr="0018274B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18274B">
        <w:rPr>
          <w:rFonts w:asciiTheme="minorHAnsi" w:eastAsia="Garamond" w:hAnsiTheme="minorHAnsi" w:cstheme="minorHAnsi"/>
          <w:sz w:val="22"/>
          <w:szCs w:val="22"/>
        </w:rPr>
        <w:t>- site</w:t>
      </w:r>
      <w:r w:rsidRPr="0018274B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18274B">
        <w:rPr>
          <w:rFonts w:asciiTheme="minorHAnsi" w:eastAsia="Garamond" w:hAnsiTheme="minorHAnsi" w:cstheme="minorHAnsi"/>
          <w:sz w:val="22"/>
          <w:szCs w:val="22"/>
        </w:rPr>
        <w:t>storage</w:t>
      </w:r>
      <w:r w:rsidRPr="0018274B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18274B">
        <w:rPr>
          <w:rFonts w:asciiTheme="minorHAnsi" w:eastAsia="Garamond" w:hAnsiTheme="minorHAnsi" w:cstheme="minorHAnsi"/>
          <w:sz w:val="22"/>
          <w:szCs w:val="22"/>
        </w:rPr>
        <w:t>facility</w:t>
      </w:r>
    </w:p>
    <w:p w14:paraId="4B5F8E8B" w14:textId="77777777" w:rsidR="00F83168" w:rsidRPr="0018274B" w:rsidRDefault="00F83168">
      <w:pPr>
        <w:spacing w:before="15" w:line="240" w:lineRule="exact"/>
        <w:rPr>
          <w:rFonts w:asciiTheme="minorHAnsi" w:hAnsiTheme="minorHAnsi" w:cstheme="minorHAnsi"/>
          <w:sz w:val="22"/>
          <w:szCs w:val="22"/>
        </w:rPr>
      </w:pPr>
    </w:p>
    <w:p w14:paraId="2BEC4AC8" w14:textId="77777777" w:rsidR="00F83168" w:rsidRPr="0018274B" w:rsidRDefault="0018274B">
      <w:pPr>
        <w:ind w:left="120"/>
        <w:rPr>
          <w:rFonts w:asciiTheme="minorHAnsi" w:eastAsia="Garamond" w:hAnsiTheme="minorHAnsi" w:cstheme="minorHAnsi"/>
          <w:sz w:val="22"/>
          <w:szCs w:val="22"/>
        </w:rPr>
      </w:pPr>
      <w:r w:rsidRPr="0018274B">
        <w:rPr>
          <w:rFonts w:asciiTheme="minorHAnsi" w:eastAsia="Garamond" w:hAnsiTheme="minorHAnsi" w:cstheme="minorHAnsi"/>
          <w:b/>
          <w:sz w:val="22"/>
          <w:szCs w:val="22"/>
        </w:rPr>
        <w:t>Consultant</w:t>
      </w:r>
      <w:r w:rsidRPr="0018274B">
        <w:rPr>
          <w:rFonts w:asciiTheme="minorHAnsi" w:eastAsia="Garamond" w:hAnsiTheme="minorHAnsi" w:cstheme="minorHAnsi"/>
          <w:b/>
          <w:spacing w:val="-10"/>
          <w:sz w:val="22"/>
          <w:szCs w:val="22"/>
        </w:rPr>
        <w:t xml:space="preserve"> </w:t>
      </w:r>
      <w:r w:rsidRPr="0018274B">
        <w:rPr>
          <w:rFonts w:asciiTheme="minorHAnsi" w:eastAsia="Garamond" w:hAnsiTheme="minorHAnsi" w:cstheme="minorHAnsi"/>
          <w:b/>
          <w:spacing w:val="1"/>
          <w:sz w:val="22"/>
          <w:szCs w:val="22"/>
        </w:rPr>
        <w:t>A</w:t>
      </w:r>
      <w:r w:rsidRPr="0018274B">
        <w:rPr>
          <w:rFonts w:asciiTheme="minorHAnsi" w:eastAsia="Garamond" w:hAnsiTheme="minorHAnsi" w:cstheme="minorHAnsi"/>
          <w:b/>
          <w:sz w:val="22"/>
          <w:szCs w:val="22"/>
        </w:rPr>
        <w:t>ssistan</w:t>
      </w:r>
      <w:r w:rsidRPr="0018274B">
        <w:rPr>
          <w:rFonts w:asciiTheme="minorHAnsi" w:eastAsia="Garamond" w:hAnsiTheme="minorHAnsi" w:cstheme="minorHAnsi"/>
          <w:b/>
          <w:spacing w:val="-1"/>
          <w:sz w:val="22"/>
          <w:szCs w:val="22"/>
        </w:rPr>
        <w:t>t</w:t>
      </w:r>
      <w:r w:rsidRPr="0018274B">
        <w:rPr>
          <w:rFonts w:asciiTheme="minorHAnsi" w:eastAsia="Garamond" w:hAnsiTheme="minorHAnsi" w:cstheme="minorHAnsi"/>
          <w:sz w:val="22"/>
          <w:szCs w:val="22"/>
        </w:rPr>
        <w:t>,</w:t>
      </w:r>
      <w:r w:rsidRPr="0018274B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18274B">
        <w:rPr>
          <w:rFonts w:asciiTheme="minorHAnsi" w:eastAsia="Garamond" w:hAnsiTheme="minorHAnsi" w:cstheme="minorHAnsi"/>
          <w:sz w:val="22"/>
          <w:szCs w:val="22"/>
        </w:rPr>
        <w:t>McDougal</w:t>
      </w:r>
      <w:r w:rsidRPr="0018274B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18274B">
        <w:rPr>
          <w:rFonts w:asciiTheme="minorHAnsi" w:eastAsia="Garamond" w:hAnsiTheme="minorHAnsi" w:cstheme="minorHAnsi"/>
          <w:sz w:val="22"/>
          <w:szCs w:val="22"/>
        </w:rPr>
        <w:t>Littell,</w:t>
      </w:r>
      <w:r w:rsidRPr="0018274B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18274B">
        <w:rPr>
          <w:rFonts w:asciiTheme="minorHAnsi" w:eastAsia="Garamond" w:hAnsiTheme="minorHAnsi" w:cstheme="minorHAnsi"/>
          <w:sz w:val="22"/>
          <w:szCs w:val="22"/>
        </w:rPr>
        <w:t>Phoenix,</w:t>
      </w:r>
      <w:r w:rsidRPr="0018274B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18274B">
        <w:rPr>
          <w:rFonts w:asciiTheme="minorHAnsi" w:eastAsia="Garamond" w:hAnsiTheme="minorHAnsi" w:cstheme="minorHAnsi"/>
          <w:sz w:val="22"/>
          <w:szCs w:val="22"/>
        </w:rPr>
        <w:t xml:space="preserve">AZ                                                               </w:t>
      </w:r>
      <w:r w:rsidRPr="0018274B">
        <w:rPr>
          <w:rFonts w:asciiTheme="minorHAnsi" w:eastAsia="Garamond" w:hAnsiTheme="minorHAnsi" w:cstheme="minorHAnsi"/>
          <w:spacing w:val="44"/>
          <w:sz w:val="22"/>
          <w:szCs w:val="22"/>
        </w:rPr>
        <w:t xml:space="preserve"> </w:t>
      </w:r>
      <w:r w:rsidRPr="0018274B">
        <w:rPr>
          <w:rFonts w:asciiTheme="minorHAnsi" w:eastAsia="Garamond" w:hAnsiTheme="minorHAnsi" w:cstheme="minorHAnsi"/>
          <w:spacing w:val="-1"/>
          <w:sz w:val="22"/>
          <w:szCs w:val="22"/>
        </w:rPr>
        <w:t>0</w:t>
      </w:r>
      <w:r w:rsidRPr="0018274B">
        <w:rPr>
          <w:rFonts w:asciiTheme="minorHAnsi" w:eastAsia="Garamond" w:hAnsiTheme="minorHAnsi" w:cstheme="minorHAnsi"/>
          <w:sz w:val="22"/>
          <w:szCs w:val="22"/>
        </w:rPr>
        <w:t>9/00-12/02</w:t>
      </w:r>
    </w:p>
    <w:p w14:paraId="22FD9DCB" w14:textId="77777777" w:rsidR="00F83168" w:rsidRPr="0018274B" w:rsidRDefault="0018274B">
      <w:pPr>
        <w:ind w:left="120"/>
        <w:rPr>
          <w:rFonts w:asciiTheme="minorHAnsi" w:eastAsia="Garamond" w:hAnsiTheme="minorHAnsi" w:cstheme="minorHAnsi"/>
          <w:sz w:val="22"/>
          <w:szCs w:val="22"/>
        </w:rPr>
      </w:pPr>
      <w:r w:rsidRPr="0018274B">
        <w:rPr>
          <w:rFonts w:asciiTheme="minorHAnsi" w:hAnsiTheme="minorHAnsi" w:cstheme="minorHAnsi"/>
          <w:sz w:val="22"/>
          <w:szCs w:val="22"/>
        </w:rPr>
        <w:t xml:space="preserve">   </w:t>
      </w:r>
      <w:r w:rsidRPr="0018274B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18274B">
        <w:rPr>
          <w:rFonts w:asciiTheme="minorHAnsi" w:eastAsia="Garamond" w:hAnsiTheme="minorHAnsi" w:cstheme="minorHAnsi"/>
          <w:sz w:val="22"/>
          <w:szCs w:val="22"/>
        </w:rPr>
        <w:t>Used</w:t>
      </w:r>
      <w:r w:rsidRPr="0018274B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18274B">
        <w:rPr>
          <w:rFonts w:asciiTheme="minorHAnsi" w:eastAsia="Garamond" w:hAnsiTheme="minorHAnsi" w:cstheme="minorHAnsi"/>
          <w:sz w:val="22"/>
          <w:szCs w:val="22"/>
        </w:rPr>
        <w:t>profess</w:t>
      </w:r>
      <w:r w:rsidRPr="0018274B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18274B">
        <w:rPr>
          <w:rFonts w:asciiTheme="minorHAnsi" w:eastAsia="Garamond" w:hAnsiTheme="minorHAnsi" w:cstheme="minorHAnsi"/>
          <w:sz w:val="22"/>
          <w:szCs w:val="22"/>
        </w:rPr>
        <w:t>onal</w:t>
      </w:r>
      <w:r w:rsidRPr="0018274B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18274B">
        <w:rPr>
          <w:rFonts w:asciiTheme="minorHAnsi" w:eastAsia="Garamond" w:hAnsiTheme="minorHAnsi" w:cstheme="minorHAnsi"/>
          <w:sz w:val="22"/>
          <w:szCs w:val="22"/>
        </w:rPr>
        <w:t>phone</w:t>
      </w:r>
      <w:r w:rsidRPr="0018274B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18274B">
        <w:rPr>
          <w:rFonts w:asciiTheme="minorHAnsi" w:eastAsia="Garamond" w:hAnsiTheme="minorHAnsi" w:cstheme="minorHAnsi"/>
          <w:sz w:val="22"/>
          <w:szCs w:val="22"/>
        </w:rPr>
        <w:t>s</w:t>
      </w:r>
      <w:r w:rsidRPr="0018274B">
        <w:rPr>
          <w:rFonts w:asciiTheme="minorHAnsi" w:eastAsia="Garamond" w:hAnsiTheme="minorHAnsi" w:cstheme="minorHAnsi"/>
          <w:spacing w:val="2"/>
          <w:sz w:val="22"/>
          <w:szCs w:val="22"/>
        </w:rPr>
        <w:t>k</w:t>
      </w:r>
      <w:r w:rsidRPr="0018274B">
        <w:rPr>
          <w:rFonts w:asciiTheme="minorHAnsi" w:eastAsia="Garamond" w:hAnsiTheme="minorHAnsi" w:cstheme="minorHAnsi"/>
          <w:sz w:val="22"/>
          <w:szCs w:val="22"/>
        </w:rPr>
        <w:t>ills</w:t>
      </w:r>
      <w:r w:rsidRPr="0018274B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18274B">
        <w:rPr>
          <w:rFonts w:asciiTheme="minorHAnsi" w:eastAsia="Garamond" w:hAnsiTheme="minorHAnsi" w:cstheme="minorHAnsi"/>
          <w:sz w:val="22"/>
          <w:szCs w:val="22"/>
        </w:rPr>
        <w:t>to</w:t>
      </w:r>
      <w:r w:rsidRPr="0018274B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18274B">
        <w:rPr>
          <w:rFonts w:asciiTheme="minorHAnsi" w:eastAsia="Garamond" w:hAnsiTheme="minorHAnsi" w:cstheme="minorHAnsi"/>
          <w:sz w:val="22"/>
          <w:szCs w:val="22"/>
        </w:rPr>
        <w:t>listen</w:t>
      </w:r>
      <w:r w:rsidRPr="0018274B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18274B">
        <w:rPr>
          <w:rFonts w:asciiTheme="minorHAnsi" w:eastAsia="Garamond" w:hAnsiTheme="minorHAnsi" w:cstheme="minorHAnsi"/>
          <w:sz w:val="22"/>
          <w:szCs w:val="22"/>
        </w:rPr>
        <w:t>to</w:t>
      </w:r>
      <w:r w:rsidRPr="0018274B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18274B">
        <w:rPr>
          <w:rFonts w:asciiTheme="minorHAnsi" w:eastAsia="Garamond" w:hAnsiTheme="minorHAnsi" w:cstheme="minorHAnsi"/>
          <w:sz w:val="22"/>
          <w:szCs w:val="22"/>
        </w:rPr>
        <w:t>cus</w:t>
      </w:r>
      <w:r w:rsidRPr="0018274B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18274B">
        <w:rPr>
          <w:rFonts w:asciiTheme="minorHAnsi" w:eastAsia="Garamond" w:hAnsiTheme="minorHAnsi" w:cstheme="minorHAnsi"/>
          <w:sz w:val="22"/>
          <w:szCs w:val="22"/>
        </w:rPr>
        <w:t>omers’</w:t>
      </w:r>
      <w:r w:rsidRPr="0018274B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18274B">
        <w:rPr>
          <w:rFonts w:asciiTheme="minorHAnsi" w:eastAsia="Garamond" w:hAnsiTheme="minorHAnsi" w:cstheme="minorHAnsi"/>
          <w:sz w:val="22"/>
          <w:szCs w:val="22"/>
        </w:rPr>
        <w:t>needs</w:t>
      </w:r>
      <w:r w:rsidRPr="0018274B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18274B">
        <w:rPr>
          <w:rFonts w:asciiTheme="minorHAnsi" w:eastAsia="Garamond" w:hAnsiTheme="minorHAnsi" w:cstheme="minorHAnsi"/>
          <w:sz w:val="22"/>
          <w:szCs w:val="22"/>
        </w:rPr>
        <w:t>and</w:t>
      </w:r>
      <w:r w:rsidRPr="0018274B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18274B">
        <w:rPr>
          <w:rFonts w:asciiTheme="minorHAnsi" w:eastAsia="Garamond" w:hAnsiTheme="minorHAnsi" w:cstheme="minorHAnsi"/>
          <w:sz w:val="22"/>
          <w:szCs w:val="22"/>
        </w:rPr>
        <w:t>determine</w:t>
      </w:r>
      <w:r w:rsidRPr="0018274B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18274B">
        <w:rPr>
          <w:rFonts w:asciiTheme="minorHAnsi" w:eastAsia="Garamond" w:hAnsiTheme="minorHAnsi" w:cstheme="minorHAnsi"/>
          <w:sz w:val="22"/>
          <w:szCs w:val="22"/>
        </w:rPr>
        <w:t>the</w:t>
      </w:r>
      <w:r w:rsidRPr="0018274B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18274B">
        <w:rPr>
          <w:rFonts w:asciiTheme="minorHAnsi" w:eastAsia="Garamond" w:hAnsiTheme="minorHAnsi" w:cstheme="minorHAnsi"/>
          <w:sz w:val="22"/>
          <w:szCs w:val="22"/>
        </w:rPr>
        <w:t>necessary</w:t>
      </w:r>
      <w:r w:rsidRPr="0018274B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18274B">
        <w:rPr>
          <w:rFonts w:asciiTheme="minorHAnsi" w:eastAsia="Garamond" w:hAnsiTheme="minorHAnsi" w:cstheme="minorHAnsi"/>
          <w:sz w:val="22"/>
          <w:szCs w:val="22"/>
        </w:rPr>
        <w:t>action</w:t>
      </w:r>
    </w:p>
    <w:p w14:paraId="769B44FE" w14:textId="77777777" w:rsidR="00F83168" w:rsidRPr="0018274B" w:rsidRDefault="0018274B">
      <w:pPr>
        <w:ind w:left="120"/>
        <w:rPr>
          <w:rFonts w:asciiTheme="minorHAnsi" w:eastAsia="Garamond" w:hAnsiTheme="minorHAnsi" w:cstheme="minorHAnsi"/>
          <w:sz w:val="22"/>
          <w:szCs w:val="22"/>
        </w:rPr>
      </w:pPr>
      <w:r w:rsidRPr="0018274B">
        <w:rPr>
          <w:rFonts w:asciiTheme="minorHAnsi" w:hAnsiTheme="minorHAnsi" w:cstheme="minorHAnsi"/>
          <w:sz w:val="22"/>
          <w:szCs w:val="22"/>
        </w:rPr>
        <w:t xml:space="preserve">   </w:t>
      </w:r>
      <w:r w:rsidRPr="0018274B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18274B">
        <w:rPr>
          <w:rFonts w:asciiTheme="minorHAnsi" w:eastAsia="Garamond" w:hAnsiTheme="minorHAnsi" w:cstheme="minorHAnsi"/>
          <w:sz w:val="22"/>
          <w:szCs w:val="22"/>
        </w:rPr>
        <w:t>Revie</w:t>
      </w:r>
      <w:r w:rsidRPr="0018274B">
        <w:rPr>
          <w:rFonts w:asciiTheme="minorHAnsi" w:eastAsia="Garamond" w:hAnsiTheme="minorHAnsi" w:cstheme="minorHAnsi"/>
          <w:spacing w:val="2"/>
          <w:sz w:val="22"/>
          <w:szCs w:val="22"/>
        </w:rPr>
        <w:t>w</w:t>
      </w:r>
      <w:r w:rsidRPr="0018274B">
        <w:rPr>
          <w:rFonts w:asciiTheme="minorHAnsi" w:eastAsia="Garamond" w:hAnsiTheme="minorHAnsi" w:cstheme="minorHAnsi"/>
          <w:sz w:val="22"/>
          <w:szCs w:val="22"/>
        </w:rPr>
        <w:t>ed</w:t>
      </w:r>
      <w:r w:rsidRPr="0018274B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18274B">
        <w:rPr>
          <w:rFonts w:asciiTheme="minorHAnsi" w:eastAsia="Garamond" w:hAnsiTheme="minorHAnsi" w:cstheme="minorHAnsi"/>
          <w:sz w:val="22"/>
          <w:szCs w:val="22"/>
        </w:rPr>
        <w:t>and</w:t>
      </w:r>
      <w:r w:rsidRPr="0018274B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18274B">
        <w:rPr>
          <w:rFonts w:asciiTheme="minorHAnsi" w:eastAsia="Garamond" w:hAnsiTheme="minorHAnsi" w:cstheme="minorHAnsi"/>
          <w:sz w:val="22"/>
          <w:szCs w:val="22"/>
        </w:rPr>
        <w:t>pro</w:t>
      </w:r>
      <w:r w:rsidRPr="0018274B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18274B">
        <w:rPr>
          <w:rFonts w:asciiTheme="minorHAnsi" w:eastAsia="Garamond" w:hAnsiTheme="minorHAnsi" w:cstheme="minorHAnsi"/>
          <w:sz w:val="22"/>
          <w:szCs w:val="22"/>
        </w:rPr>
        <w:t>essed</w:t>
      </w:r>
      <w:r w:rsidRPr="0018274B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18274B">
        <w:rPr>
          <w:rFonts w:asciiTheme="minorHAnsi" w:eastAsia="Garamond" w:hAnsiTheme="minorHAnsi" w:cstheme="minorHAnsi"/>
          <w:sz w:val="22"/>
          <w:szCs w:val="22"/>
        </w:rPr>
        <w:t>e</w:t>
      </w:r>
      <w:r w:rsidRPr="0018274B">
        <w:rPr>
          <w:rFonts w:asciiTheme="minorHAnsi" w:eastAsia="Garamond" w:hAnsiTheme="minorHAnsi" w:cstheme="minorHAnsi"/>
          <w:spacing w:val="1"/>
          <w:sz w:val="22"/>
          <w:szCs w:val="22"/>
        </w:rPr>
        <w:t>x</w:t>
      </w:r>
      <w:r w:rsidRPr="0018274B">
        <w:rPr>
          <w:rFonts w:asciiTheme="minorHAnsi" w:eastAsia="Garamond" w:hAnsiTheme="minorHAnsi" w:cstheme="minorHAnsi"/>
          <w:sz w:val="22"/>
          <w:szCs w:val="22"/>
        </w:rPr>
        <w:t>pen</w:t>
      </w:r>
      <w:r w:rsidRPr="0018274B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18274B">
        <w:rPr>
          <w:rFonts w:asciiTheme="minorHAnsi" w:eastAsia="Garamond" w:hAnsiTheme="minorHAnsi" w:cstheme="minorHAnsi"/>
          <w:sz w:val="22"/>
          <w:szCs w:val="22"/>
        </w:rPr>
        <w:t>e</w:t>
      </w:r>
      <w:r w:rsidRPr="0018274B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18274B">
        <w:rPr>
          <w:rFonts w:asciiTheme="minorHAnsi" w:eastAsia="Garamond" w:hAnsiTheme="minorHAnsi" w:cstheme="minorHAnsi"/>
          <w:sz w:val="22"/>
          <w:szCs w:val="22"/>
        </w:rPr>
        <w:t>r</w:t>
      </w:r>
      <w:r w:rsidRPr="0018274B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18274B">
        <w:rPr>
          <w:rFonts w:asciiTheme="minorHAnsi" w:eastAsia="Garamond" w:hAnsiTheme="minorHAnsi" w:cstheme="minorHAnsi"/>
          <w:sz w:val="22"/>
          <w:szCs w:val="22"/>
        </w:rPr>
        <w:t>po</w:t>
      </w:r>
      <w:r w:rsidRPr="0018274B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18274B">
        <w:rPr>
          <w:rFonts w:asciiTheme="minorHAnsi" w:eastAsia="Garamond" w:hAnsiTheme="minorHAnsi" w:cstheme="minorHAnsi"/>
          <w:sz w:val="22"/>
          <w:szCs w:val="22"/>
        </w:rPr>
        <w:t>ts</w:t>
      </w:r>
      <w:r w:rsidRPr="0018274B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18274B">
        <w:rPr>
          <w:rFonts w:asciiTheme="minorHAnsi" w:eastAsia="Garamond" w:hAnsiTheme="minorHAnsi" w:cstheme="minorHAnsi"/>
          <w:sz w:val="22"/>
          <w:szCs w:val="22"/>
        </w:rPr>
        <w:t>to</w:t>
      </w:r>
      <w:r w:rsidRPr="0018274B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18274B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18274B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18274B">
        <w:rPr>
          <w:rFonts w:asciiTheme="minorHAnsi" w:eastAsia="Garamond" w:hAnsiTheme="minorHAnsi" w:cstheme="minorHAnsi"/>
          <w:sz w:val="22"/>
          <w:szCs w:val="22"/>
        </w:rPr>
        <w:t>sure</w:t>
      </w:r>
      <w:r w:rsidRPr="0018274B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18274B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8274B">
        <w:rPr>
          <w:rFonts w:asciiTheme="minorHAnsi" w:eastAsia="Garamond" w:hAnsiTheme="minorHAnsi" w:cstheme="minorHAnsi"/>
          <w:sz w:val="22"/>
          <w:szCs w:val="22"/>
        </w:rPr>
        <w:t>cc</w:t>
      </w:r>
      <w:r w:rsidRPr="0018274B">
        <w:rPr>
          <w:rFonts w:asciiTheme="minorHAnsi" w:eastAsia="Garamond" w:hAnsiTheme="minorHAnsi" w:cstheme="minorHAnsi"/>
          <w:spacing w:val="2"/>
          <w:sz w:val="22"/>
          <w:szCs w:val="22"/>
        </w:rPr>
        <w:t>u</w:t>
      </w:r>
      <w:r w:rsidRPr="0018274B">
        <w:rPr>
          <w:rFonts w:asciiTheme="minorHAnsi" w:eastAsia="Garamond" w:hAnsiTheme="minorHAnsi" w:cstheme="minorHAnsi"/>
          <w:sz w:val="22"/>
          <w:szCs w:val="22"/>
        </w:rPr>
        <w:t>racy</w:t>
      </w:r>
      <w:r w:rsidRPr="0018274B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18274B">
        <w:rPr>
          <w:rFonts w:asciiTheme="minorHAnsi" w:eastAsia="Garamond" w:hAnsiTheme="minorHAnsi" w:cstheme="minorHAnsi"/>
          <w:sz w:val="22"/>
          <w:szCs w:val="22"/>
        </w:rPr>
        <w:t>be</w:t>
      </w:r>
      <w:r w:rsidRPr="0018274B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18274B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18274B">
        <w:rPr>
          <w:rFonts w:asciiTheme="minorHAnsi" w:eastAsia="Garamond" w:hAnsiTheme="minorHAnsi" w:cstheme="minorHAnsi"/>
          <w:sz w:val="22"/>
          <w:szCs w:val="22"/>
        </w:rPr>
        <w:t>re</w:t>
      </w:r>
      <w:r w:rsidRPr="0018274B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18274B">
        <w:rPr>
          <w:rFonts w:asciiTheme="minorHAnsi" w:eastAsia="Garamond" w:hAnsiTheme="minorHAnsi" w:cstheme="minorHAnsi"/>
          <w:sz w:val="22"/>
          <w:szCs w:val="22"/>
        </w:rPr>
        <w:t>s</w:t>
      </w:r>
      <w:r w:rsidRPr="0018274B">
        <w:rPr>
          <w:rFonts w:asciiTheme="minorHAnsi" w:eastAsia="Garamond" w:hAnsiTheme="minorHAnsi" w:cstheme="minorHAnsi"/>
          <w:spacing w:val="2"/>
          <w:sz w:val="22"/>
          <w:szCs w:val="22"/>
        </w:rPr>
        <w:t>u</w:t>
      </w:r>
      <w:r w:rsidRPr="0018274B">
        <w:rPr>
          <w:rFonts w:asciiTheme="minorHAnsi" w:eastAsia="Garamond" w:hAnsiTheme="minorHAnsi" w:cstheme="minorHAnsi"/>
          <w:sz w:val="22"/>
          <w:szCs w:val="22"/>
        </w:rPr>
        <w:t>bmi</w:t>
      </w:r>
      <w:r w:rsidRPr="0018274B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18274B">
        <w:rPr>
          <w:rFonts w:asciiTheme="minorHAnsi" w:eastAsia="Garamond" w:hAnsiTheme="minorHAnsi" w:cstheme="minorHAnsi"/>
          <w:sz w:val="22"/>
          <w:szCs w:val="22"/>
        </w:rPr>
        <w:t>ting</w:t>
      </w:r>
      <w:r w:rsidRPr="0018274B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18274B">
        <w:rPr>
          <w:rFonts w:asciiTheme="minorHAnsi" w:eastAsia="Garamond" w:hAnsiTheme="minorHAnsi" w:cstheme="minorHAnsi"/>
          <w:sz w:val="22"/>
          <w:szCs w:val="22"/>
        </w:rPr>
        <w:t>to</w:t>
      </w:r>
      <w:r w:rsidRPr="0018274B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18274B">
        <w:rPr>
          <w:rFonts w:asciiTheme="minorHAnsi" w:eastAsia="Garamond" w:hAnsiTheme="minorHAnsi" w:cstheme="minorHAnsi"/>
          <w:spacing w:val="1"/>
          <w:sz w:val="22"/>
          <w:szCs w:val="22"/>
        </w:rPr>
        <w:t>co</w:t>
      </w:r>
      <w:r w:rsidRPr="0018274B">
        <w:rPr>
          <w:rFonts w:asciiTheme="minorHAnsi" w:eastAsia="Garamond" w:hAnsiTheme="minorHAnsi" w:cstheme="minorHAnsi"/>
          <w:sz w:val="22"/>
          <w:szCs w:val="22"/>
        </w:rPr>
        <w:t>rpo</w:t>
      </w:r>
      <w:r w:rsidRPr="0018274B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18274B">
        <w:rPr>
          <w:rFonts w:asciiTheme="minorHAnsi" w:eastAsia="Garamond" w:hAnsiTheme="minorHAnsi" w:cstheme="minorHAnsi"/>
          <w:sz w:val="22"/>
          <w:szCs w:val="22"/>
        </w:rPr>
        <w:t>a</w:t>
      </w:r>
      <w:r w:rsidRPr="0018274B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18274B">
        <w:rPr>
          <w:rFonts w:asciiTheme="minorHAnsi" w:eastAsia="Garamond" w:hAnsiTheme="minorHAnsi" w:cstheme="minorHAnsi"/>
          <w:sz w:val="22"/>
          <w:szCs w:val="22"/>
        </w:rPr>
        <w:t>e</w:t>
      </w:r>
      <w:r w:rsidRPr="0018274B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18274B">
        <w:rPr>
          <w:rFonts w:asciiTheme="minorHAnsi" w:eastAsia="Garamond" w:hAnsiTheme="minorHAnsi" w:cstheme="minorHAnsi"/>
          <w:sz w:val="22"/>
          <w:szCs w:val="22"/>
        </w:rPr>
        <w:t>h</w:t>
      </w:r>
      <w:r w:rsidRPr="0018274B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18274B">
        <w:rPr>
          <w:rFonts w:asciiTheme="minorHAnsi" w:eastAsia="Garamond" w:hAnsiTheme="minorHAnsi" w:cstheme="minorHAnsi"/>
          <w:sz w:val="22"/>
          <w:szCs w:val="22"/>
        </w:rPr>
        <w:t>adquarters</w:t>
      </w:r>
    </w:p>
    <w:p w14:paraId="3DB2B2B8" w14:textId="77777777" w:rsidR="00F83168" w:rsidRPr="0018274B" w:rsidRDefault="0018274B">
      <w:pPr>
        <w:ind w:left="120"/>
        <w:rPr>
          <w:rFonts w:asciiTheme="minorHAnsi" w:eastAsia="Garamond" w:hAnsiTheme="minorHAnsi" w:cstheme="minorHAnsi"/>
          <w:sz w:val="22"/>
          <w:szCs w:val="22"/>
        </w:rPr>
      </w:pPr>
      <w:r w:rsidRPr="0018274B">
        <w:rPr>
          <w:rFonts w:asciiTheme="minorHAnsi" w:hAnsiTheme="minorHAnsi" w:cstheme="minorHAnsi"/>
          <w:sz w:val="22"/>
          <w:szCs w:val="22"/>
        </w:rPr>
        <w:t xml:space="preserve">   </w:t>
      </w:r>
      <w:r w:rsidRPr="0018274B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18274B">
        <w:rPr>
          <w:rFonts w:asciiTheme="minorHAnsi" w:eastAsia="Garamond" w:hAnsiTheme="minorHAnsi" w:cstheme="minorHAnsi"/>
          <w:sz w:val="22"/>
          <w:szCs w:val="22"/>
        </w:rPr>
        <w:t>Assisted</w:t>
      </w:r>
      <w:r w:rsidRPr="0018274B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18274B">
        <w:rPr>
          <w:rFonts w:asciiTheme="minorHAnsi" w:eastAsia="Garamond" w:hAnsiTheme="minorHAnsi" w:cstheme="minorHAnsi"/>
          <w:sz w:val="22"/>
          <w:szCs w:val="22"/>
        </w:rPr>
        <w:t>with</w:t>
      </w:r>
      <w:r w:rsidRPr="0018274B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18274B">
        <w:rPr>
          <w:rFonts w:asciiTheme="minorHAnsi" w:eastAsia="Garamond" w:hAnsiTheme="minorHAnsi" w:cstheme="minorHAnsi"/>
          <w:sz w:val="22"/>
          <w:szCs w:val="22"/>
        </w:rPr>
        <w:t>the</w:t>
      </w:r>
      <w:r w:rsidRPr="0018274B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18274B">
        <w:rPr>
          <w:rFonts w:asciiTheme="minorHAnsi" w:eastAsia="Garamond" w:hAnsiTheme="minorHAnsi" w:cstheme="minorHAnsi"/>
          <w:sz w:val="22"/>
          <w:szCs w:val="22"/>
        </w:rPr>
        <w:t>pl</w:t>
      </w:r>
      <w:r w:rsidRPr="0018274B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8274B">
        <w:rPr>
          <w:rFonts w:asciiTheme="minorHAnsi" w:eastAsia="Garamond" w:hAnsiTheme="minorHAnsi" w:cstheme="minorHAnsi"/>
          <w:sz w:val="22"/>
          <w:szCs w:val="22"/>
        </w:rPr>
        <w:t>nn</w:t>
      </w:r>
      <w:r w:rsidRPr="0018274B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18274B">
        <w:rPr>
          <w:rFonts w:asciiTheme="minorHAnsi" w:eastAsia="Garamond" w:hAnsiTheme="minorHAnsi" w:cstheme="minorHAnsi"/>
          <w:sz w:val="22"/>
          <w:szCs w:val="22"/>
        </w:rPr>
        <w:t>ng</w:t>
      </w:r>
      <w:r w:rsidRPr="0018274B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18274B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8274B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18274B">
        <w:rPr>
          <w:rFonts w:asciiTheme="minorHAnsi" w:eastAsia="Garamond" w:hAnsiTheme="minorHAnsi" w:cstheme="minorHAnsi"/>
          <w:sz w:val="22"/>
          <w:szCs w:val="22"/>
        </w:rPr>
        <w:t>d</w:t>
      </w:r>
      <w:r w:rsidRPr="0018274B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18274B">
        <w:rPr>
          <w:rFonts w:asciiTheme="minorHAnsi" w:eastAsia="Garamond" w:hAnsiTheme="minorHAnsi" w:cstheme="minorHAnsi"/>
          <w:sz w:val="22"/>
          <w:szCs w:val="22"/>
        </w:rPr>
        <w:t>co</w:t>
      </w:r>
      <w:r w:rsidRPr="0018274B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18274B">
        <w:rPr>
          <w:rFonts w:asciiTheme="minorHAnsi" w:eastAsia="Garamond" w:hAnsiTheme="minorHAnsi" w:cstheme="minorHAnsi"/>
          <w:sz w:val="22"/>
          <w:szCs w:val="22"/>
        </w:rPr>
        <w:t>rdin</w:t>
      </w:r>
      <w:r w:rsidRPr="0018274B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8274B">
        <w:rPr>
          <w:rFonts w:asciiTheme="minorHAnsi" w:eastAsia="Garamond" w:hAnsiTheme="minorHAnsi" w:cstheme="minorHAnsi"/>
          <w:sz w:val="22"/>
          <w:szCs w:val="22"/>
        </w:rPr>
        <w:t>t</w:t>
      </w:r>
      <w:r w:rsidRPr="0018274B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18274B">
        <w:rPr>
          <w:rFonts w:asciiTheme="minorHAnsi" w:eastAsia="Garamond" w:hAnsiTheme="minorHAnsi" w:cstheme="minorHAnsi"/>
          <w:sz w:val="22"/>
          <w:szCs w:val="22"/>
        </w:rPr>
        <w:t>on</w:t>
      </w:r>
      <w:r w:rsidRPr="0018274B">
        <w:rPr>
          <w:rFonts w:asciiTheme="minorHAnsi" w:eastAsia="Garamond" w:hAnsiTheme="minorHAnsi" w:cstheme="minorHAnsi"/>
          <w:spacing w:val="-11"/>
          <w:sz w:val="22"/>
          <w:szCs w:val="22"/>
        </w:rPr>
        <w:t xml:space="preserve"> </w:t>
      </w:r>
      <w:r w:rsidRPr="0018274B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18274B">
        <w:rPr>
          <w:rFonts w:asciiTheme="minorHAnsi" w:eastAsia="Garamond" w:hAnsiTheme="minorHAnsi" w:cstheme="minorHAnsi"/>
          <w:sz w:val="22"/>
          <w:szCs w:val="22"/>
        </w:rPr>
        <w:t>f</w:t>
      </w:r>
      <w:r w:rsidRPr="0018274B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18274B">
        <w:rPr>
          <w:rFonts w:asciiTheme="minorHAnsi" w:eastAsia="Garamond" w:hAnsiTheme="minorHAnsi" w:cstheme="minorHAnsi"/>
          <w:sz w:val="22"/>
          <w:szCs w:val="22"/>
        </w:rPr>
        <w:t>reg</w:t>
      </w:r>
      <w:r w:rsidRPr="0018274B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18274B">
        <w:rPr>
          <w:rFonts w:asciiTheme="minorHAnsi" w:eastAsia="Garamond" w:hAnsiTheme="minorHAnsi" w:cstheme="minorHAnsi"/>
          <w:sz w:val="22"/>
          <w:szCs w:val="22"/>
        </w:rPr>
        <w:t>o</w:t>
      </w:r>
      <w:r w:rsidRPr="0018274B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18274B">
        <w:rPr>
          <w:rFonts w:asciiTheme="minorHAnsi" w:eastAsia="Garamond" w:hAnsiTheme="minorHAnsi" w:cstheme="minorHAnsi"/>
          <w:sz w:val="22"/>
          <w:szCs w:val="22"/>
        </w:rPr>
        <w:t>al</w:t>
      </w:r>
      <w:r w:rsidRPr="0018274B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18274B">
        <w:rPr>
          <w:rFonts w:asciiTheme="minorHAnsi" w:eastAsia="Garamond" w:hAnsiTheme="minorHAnsi" w:cstheme="minorHAnsi"/>
          <w:sz w:val="22"/>
          <w:szCs w:val="22"/>
        </w:rPr>
        <w:t>sales</w:t>
      </w:r>
      <w:r w:rsidRPr="0018274B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18274B">
        <w:rPr>
          <w:rFonts w:asciiTheme="minorHAnsi" w:eastAsia="Garamond" w:hAnsiTheme="minorHAnsi" w:cstheme="minorHAnsi"/>
          <w:sz w:val="22"/>
          <w:szCs w:val="22"/>
        </w:rPr>
        <w:t>me</w:t>
      </w:r>
      <w:r w:rsidRPr="0018274B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18274B">
        <w:rPr>
          <w:rFonts w:asciiTheme="minorHAnsi" w:eastAsia="Garamond" w:hAnsiTheme="minorHAnsi" w:cstheme="minorHAnsi"/>
          <w:sz w:val="22"/>
          <w:szCs w:val="22"/>
        </w:rPr>
        <w:t>tin</w:t>
      </w:r>
      <w:r w:rsidRPr="0018274B">
        <w:rPr>
          <w:rFonts w:asciiTheme="minorHAnsi" w:eastAsia="Garamond" w:hAnsiTheme="minorHAnsi" w:cstheme="minorHAnsi"/>
          <w:spacing w:val="1"/>
          <w:sz w:val="22"/>
          <w:szCs w:val="22"/>
        </w:rPr>
        <w:t>g</w:t>
      </w:r>
      <w:r w:rsidRPr="0018274B">
        <w:rPr>
          <w:rFonts w:asciiTheme="minorHAnsi" w:eastAsia="Garamond" w:hAnsiTheme="minorHAnsi" w:cstheme="minorHAnsi"/>
          <w:sz w:val="22"/>
          <w:szCs w:val="22"/>
        </w:rPr>
        <w:t>s</w:t>
      </w:r>
    </w:p>
    <w:p w14:paraId="0B7F0CCC" w14:textId="77777777" w:rsidR="00F83168" w:rsidRPr="0018274B" w:rsidRDefault="0018274B">
      <w:pPr>
        <w:tabs>
          <w:tab w:val="left" w:pos="460"/>
        </w:tabs>
        <w:ind w:left="480" w:right="942" w:hanging="360"/>
        <w:rPr>
          <w:rFonts w:asciiTheme="minorHAnsi" w:eastAsia="Garamond" w:hAnsiTheme="minorHAnsi" w:cstheme="minorHAnsi"/>
          <w:sz w:val="22"/>
          <w:szCs w:val="22"/>
        </w:rPr>
      </w:pPr>
      <w:r w:rsidRPr="0018274B">
        <w:rPr>
          <w:rFonts w:asciiTheme="minorHAnsi" w:hAnsiTheme="minorHAnsi" w:cstheme="minorHAnsi"/>
          <w:sz w:val="22"/>
          <w:szCs w:val="22"/>
        </w:rPr>
        <w:tab/>
      </w:r>
      <w:r w:rsidRPr="0018274B">
        <w:rPr>
          <w:rFonts w:asciiTheme="minorHAnsi" w:eastAsia="Garamond" w:hAnsiTheme="minorHAnsi" w:cstheme="minorHAnsi"/>
          <w:sz w:val="22"/>
          <w:szCs w:val="22"/>
        </w:rPr>
        <w:t>Assisted</w:t>
      </w:r>
      <w:r w:rsidRPr="0018274B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18274B">
        <w:rPr>
          <w:rFonts w:asciiTheme="minorHAnsi" w:eastAsia="Garamond" w:hAnsiTheme="minorHAnsi" w:cstheme="minorHAnsi"/>
          <w:sz w:val="22"/>
          <w:szCs w:val="22"/>
        </w:rPr>
        <w:t>C</w:t>
      </w:r>
      <w:r w:rsidRPr="0018274B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18274B">
        <w:rPr>
          <w:rFonts w:asciiTheme="minorHAnsi" w:eastAsia="Garamond" w:hAnsiTheme="minorHAnsi" w:cstheme="minorHAnsi"/>
          <w:sz w:val="22"/>
          <w:szCs w:val="22"/>
        </w:rPr>
        <w:t>nsulta</w:t>
      </w:r>
      <w:r w:rsidRPr="0018274B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18274B">
        <w:rPr>
          <w:rFonts w:asciiTheme="minorHAnsi" w:eastAsia="Garamond" w:hAnsiTheme="minorHAnsi" w:cstheme="minorHAnsi"/>
          <w:sz w:val="22"/>
          <w:szCs w:val="22"/>
        </w:rPr>
        <w:t>t</w:t>
      </w:r>
      <w:r w:rsidRPr="0018274B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18274B">
        <w:rPr>
          <w:rFonts w:asciiTheme="minorHAnsi" w:eastAsia="Garamond" w:hAnsiTheme="minorHAnsi" w:cstheme="minorHAnsi"/>
          <w:sz w:val="22"/>
          <w:szCs w:val="22"/>
        </w:rPr>
        <w:t>Ma</w:t>
      </w:r>
      <w:r w:rsidRPr="0018274B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18274B">
        <w:rPr>
          <w:rFonts w:asciiTheme="minorHAnsi" w:eastAsia="Garamond" w:hAnsiTheme="minorHAnsi" w:cstheme="minorHAnsi"/>
          <w:sz w:val="22"/>
          <w:szCs w:val="22"/>
        </w:rPr>
        <w:t>ag</w:t>
      </w:r>
      <w:r w:rsidRPr="0018274B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18274B">
        <w:rPr>
          <w:rFonts w:asciiTheme="minorHAnsi" w:eastAsia="Garamond" w:hAnsiTheme="minorHAnsi" w:cstheme="minorHAnsi"/>
          <w:sz w:val="22"/>
          <w:szCs w:val="22"/>
        </w:rPr>
        <w:t>r</w:t>
      </w:r>
      <w:r w:rsidRPr="0018274B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18274B">
        <w:rPr>
          <w:rFonts w:asciiTheme="minorHAnsi" w:eastAsia="Garamond" w:hAnsiTheme="minorHAnsi" w:cstheme="minorHAnsi"/>
          <w:sz w:val="22"/>
          <w:szCs w:val="22"/>
        </w:rPr>
        <w:t>by</w:t>
      </w:r>
      <w:r w:rsidRPr="0018274B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18274B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18274B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18274B">
        <w:rPr>
          <w:rFonts w:asciiTheme="minorHAnsi" w:eastAsia="Garamond" w:hAnsiTheme="minorHAnsi" w:cstheme="minorHAnsi"/>
          <w:sz w:val="22"/>
          <w:szCs w:val="22"/>
        </w:rPr>
        <w:t>mpil</w:t>
      </w:r>
      <w:r w:rsidRPr="0018274B">
        <w:rPr>
          <w:rFonts w:asciiTheme="minorHAnsi" w:eastAsia="Garamond" w:hAnsiTheme="minorHAnsi" w:cstheme="minorHAnsi"/>
          <w:spacing w:val="1"/>
          <w:sz w:val="22"/>
          <w:szCs w:val="22"/>
        </w:rPr>
        <w:t>in</w:t>
      </w:r>
      <w:r w:rsidRPr="0018274B">
        <w:rPr>
          <w:rFonts w:asciiTheme="minorHAnsi" w:eastAsia="Garamond" w:hAnsiTheme="minorHAnsi" w:cstheme="minorHAnsi"/>
          <w:sz w:val="22"/>
          <w:szCs w:val="22"/>
        </w:rPr>
        <w:t>g</w:t>
      </w:r>
      <w:r w:rsidRPr="0018274B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18274B">
        <w:rPr>
          <w:rFonts w:asciiTheme="minorHAnsi" w:eastAsia="Garamond" w:hAnsiTheme="minorHAnsi" w:cstheme="minorHAnsi"/>
          <w:sz w:val="22"/>
          <w:szCs w:val="22"/>
        </w:rPr>
        <w:t>and</w:t>
      </w:r>
      <w:r w:rsidRPr="0018274B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18274B">
        <w:rPr>
          <w:rFonts w:asciiTheme="minorHAnsi" w:eastAsia="Garamond" w:hAnsiTheme="minorHAnsi" w:cstheme="minorHAnsi"/>
          <w:sz w:val="22"/>
          <w:szCs w:val="22"/>
        </w:rPr>
        <w:t>pr</w:t>
      </w:r>
      <w:r w:rsidRPr="0018274B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18274B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18274B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8274B">
        <w:rPr>
          <w:rFonts w:asciiTheme="minorHAnsi" w:eastAsia="Garamond" w:hAnsiTheme="minorHAnsi" w:cstheme="minorHAnsi"/>
          <w:sz w:val="22"/>
          <w:szCs w:val="22"/>
        </w:rPr>
        <w:t>r</w:t>
      </w:r>
      <w:r w:rsidRPr="0018274B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18274B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18274B">
        <w:rPr>
          <w:rFonts w:asciiTheme="minorHAnsi" w:eastAsia="Garamond" w:hAnsiTheme="minorHAnsi" w:cstheme="minorHAnsi"/>
          <w:sz w:val="22"/>
          <w:szCs w:val="22"/>
        </w:rPr>
        <w:t>g</w:t>
      </w:r>
      <w:r w:rsidRPr="0018274B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18274B">
        <w:rPr>
          <w:rFonts w:asciiTheme="minorHAnsi" w:eastAsia="Garamond" w:hAnsiTheme="minorHAnsi" w:cstheme="minorHAnsi"/>
          <w:sz w:val="22"/>
          <w:szCs w:val="22"/>
        </w:rPr>
        <w:t>a</w:t>
      </w:r>
      <w:r w:rsidRPr="0018274B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18274B">
        <w:rPr>
          <w:rFonts w:asciiTheme="minorHAnsi" w:eastAsia="Garamond" w:hAnsiTheme="minorHAnsi" w:cstheme="minorHAnsi"/>
          <w:sz w:val="22"/>
          <w:szCs w:val="22"/>
        </w:rPr>
        <w:t>de</w:t>
      </w:r>
      <w:r w:rsidRPr="0018274B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18274B">
        <w:rPr>
          <w:rFonts w:asciiTheme="minorHAnsi" w:eastAsia="Garamond" w:hAnsiTheme="minorHAnsi" w:cstheme="minorHAnsi"/>
          <w:sz w:val="22"/>
          <w:szCs w:val="22"/>
        </w:rPr>
        <w:t>ailed</w:t>
      </w:r>
      <w:r w:rsidRPr="0018274B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18274B">
        <w:rPr>
          <w:rFonts w:asciiTheme="minorHAnsi" w:eastAsia="Garamond" w:hAnsiTheme="minorHAnsi" w:cstheme="minorHAnsi"/>
          <w:sz w:val="22"/>
          <w:szCs w:val="22"/>
        </w:rPr>
        <w:t>mo</w:t>
      </w:r>
      <w:r w:rsidRPr="0018274B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18274B">
        <w:rPr>
          <w:rFonts w:asciiTheme="minorHAnsi" w:eastAsia="Garamond" w:hAnsiTheme="minorHAnsi" w:cstheme="minorHAnsi"/>
          <w:sz w:val="22"/>
          <w:szCs w:val="22"/>
        </w:rPr>
        <w:t>th</w:t>
      </w:r>
      <w:r w:rsidRPr="0018274B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18274B">
        <w:rPr>
          <w:rFonts w:asciiTheme="minorHAnsi" w:eastAsia="Garamond" w:hAnsiTheme="minorHAnsi" w:cstheme="minorHAnsi"/>
          <w:sz w:val="22"/>
          <w:szCs w:val="22"/>
        </w:rPr>
        <w:t>y</w:t>
      </w:r>
      <w:r w:rsidRPr="0018274B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18274B">
        <w:rPr>
          <w:rFonts w:asciiTheme="minorHAnsi" w:eastAsia="Garamond" w:hAnsiTheme="minorHAnsi" w:cstheme="minorHAnsi"/>
          <w:sz w:val="22"/>
          <w:szCs w:val="22"/>
        </w:rPr>
        <w:t>r</w:t>
      </w:r>
      <w:r w:rsidRPr="0018274B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18274B">
        <w:rPr>
          <w:rFonts w:asciiTheme="minorHAnsi" w:eastAsia="Garamond" w:hAnsiTheme="minorHAnsi" w:cstheme="minorHAnsi"/>
          <w:sz w:val="22"/>
          <w:szCs w:val="22"/>
        </w:rPr>
        <w:t>p</w:t>
      </w:r>
      <w:r w:rsidRPr="0018274B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18274B">
        <w:rPr>
          <w:rFonts w:asciiTheme="minorHAnsi" w:eastAsia="Garamond" w:hAnsiTheme="minorHAnsi" w:cstheme="minorHAnsi"/>
          <w:sz w:val="22"/>
          <w:szCs w:val="22"/>
        </w:rPr>
        <w:t>rt</w:t>
      </w:r>
      <w:r w:rsidRPr="0018274B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18274B">
        <w:rPr>
          <w:rFonts w:asciiTheme="minorHAnsi" w:eastAsia="Garamond" w:hAnsiTheme="minorHAnsi" w:cstheme="minorHAnsi"/>
          <w:sz w:val="22"/>
          <w:szCs w:val="22"/>
        </w:rPr>
        <w:t>of</w:t>
      </w:r>
      <w:r w:rsidRPr="0018274B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18274B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18274B">
        <w:rPr>
          <w:rFonts w:asciiTheme="minorHAnsi" w:eastAsia="Garamond" w:hAnsiTheme="minorHAnsi" w:cstheme="minorHAnsi"/>
          <w:spacing w:val="-1"/>
          <w:sz w:val="22"/>
          <w:szCs w:val="22"/>
        </w:rPr>
        <w:t>h</w:t>
      </w:r>
      <w:r w:rsidRPr="0018274B">
        <w:rPr>
          <w:rFonts w:asciiTheme="minorHAnsi" w:eastAsia="Garamond" w:hAnsiTheme="minorHAnsi" w:cstheme="minorHAnsi"/>
          <w:sz w:val="22"/>
          <w:szCs w:val="22"/>
        </w:rPr>
        <w:t>e</w:t>
      </w:r>
      <w:r w:rsidRPr="0018274B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18274B">
        <w:rPr>
          <w:rFonts w:asciiTheme="minorHAnsi" w:eastAsia="Garamond" w:hAnsiTheme="minorHAnsi" w:cstheme="minorHAnsi"/>
          <w:sz w:val="22"/>
          <w:szCs w:val="22"/>
        </w:rPr>
        <w:t>at</w:t>
      </w:r>
      <w:r w:rsidRPr="0018274B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18274B">
        <w:rPr>
          <w:rFonts w:asciiTheme="minorHAnsi" w:eastAsia="Garamond" w:hAnsiTheme="minorHAnsi" w:cstheme="minorHAnsi"/>
          <w:sz w:val="22"/>
          <w:szCs w:val="22"/>
        </w:rPr>
        <w:t>e</w:t>
      </w:r>
      <w:r w:rsidRPr="0018274B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18274B">
        <w:rPr>
          <w:rFonts w:asciiTheme="minorHAnsi" w:eastAsia="Garamond" w:hAnsiTheme="minorHAnsi" w:cstheme="minorHAnsi"/>
          <w:sz w:val="22"/>
          <w:szCs w:val="22"/>
        </w:rPr>
        <w:t>dance rec</w:t>
      </w:r>
      <w:r w:rsidRPr="0018274B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18274B">
        <w:rPr>
          <w:rFonts w:asciiTheme="minorHAnsi" w:eastAsia="Garamond" w:hAnsiTheme="minorHAnsi" w:cstheme="minorHAnsi"/>
          <w:sz w:val="22"/>
          <w:szCs w:val="22"/>
        </w:rPr>
        <w:t>rds</w:t>
      </w:r>
      <w:r w:rsidRPr="0018274B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18274B">
        <w:rPr>
          <w:rFonts w:asciiTheme="minorHAnsi" w:eastAsia="Garamond" w:hAnsiTheme="minorHAnsi" w:cstheme="minorHAnsi"/>
          <w:sz w:val="22"/>
          <w:szCs w:val="22"/>
        </w:rPr>
        <w:t>of</w:t>
      </w:r>
      <w:r w:rsidRPr="0018274B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18274B">
        <w:rPr>
          <w:rFonts w:asciiTheme="minorHAnsi" w:eastAsia="Garamond" w:hAnsiTheme="minorHAnsi" w:cstheme="minorHAnsi"/>
          <w:sz w:val="22"/>
          <w:szCs w:val="22"/>
        </w:rPr>
        <w:t>23</w:t>
      </w:r>
      <w:r w:rsidRPr="0018274B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18274B">
        <w:rPr>
          <w:rFonts w:asciiTheme="minorHAnsi" w:eastAsia="Garamond" w:hAnsiTheme="minorHAnsi" w:cstheme="minorHAnsi"/>
          <w:sz w:val="22"/>
          <w:szCs w:val="22"/>
        </w:rPr>
        <w:t>sales</w:t>
      </w:r>
      <w:r w:rsidRPr="0018274B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18274B">
        <w:rPr>
          <w:rFonts w:asciiTheme="minorHAnsi" w:eastAsia="Garamond" w:hAnsiTheme="minorHAnsi" w:cstheme="minorHAnsi"/>
          <w:sz w:val="22"/>
          <w:szCs w:val="22"/>
        </w:rPr>
        <w:t>c</w:t>
      </w:r>
      <w:r w:rsidRPr="0018274B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18274B">
        <w:rPr>
          <w:rFonts w:asciiTheme="minorHAnsi" w:eastAsia="Garamond" w:hAnsiTheme="minorHAnsi" w:cstheme="minorHAnsi"/>
          <w:sz w:val="22"/>
          <w:szCs w:val="22"/>
        </w:rPr>
        <w:t>nsult</w:t>
      </w:r>
      <w:r w:rsidRPr="0018274B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8274B">
        <w:rPr>
          <w:rFonts w:asciiTheme="minorHAnsi" w:eastAsia="Garamond" w:hAnsiTheme="minorHAnsi" w:cstheme="minorHAnsi"/>
          <w:sz w:val="22"/>
          <w:szCs w:val="22"/>
        </w:rPr>
        <w:t>nts</w:t>
      </w:r>
      <w:r w:rsidRPr="0018274B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18274B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18274B">
        <w:rPr>
          <w:rFonts w:asciiTheme="minorHAnsi" w:eastAsia="Garamond" w:hAnsiTheme="minorHAnsi" w:cstheme="minorHAnsi"/>
          <w:sz w:val="22"/>
          <w:szCs w:val="22"/>
        </w:rPr>
        <w:t>ate</w:t>
      </w:r>
      <w:r w:rsidRPr="0018274B">
        <w:rPr>
          <w:rFonts w:asciiTheme="minorHAnsi" w:eastAsia="Garamond" w:hAnsiTheme="minorHAnsi" w:cstheme="minorHAnsi"/>
          <w:spacing w:val="1"/>
          <w:sz w:val="22"/>
          <w:szCs w:val="22"/>
        </w:rPr>
        <w:t>g</w:t>
      </w:r>
      <w:r w:rsidRPr="0018274B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18274B">
        <w:rPr>
          <w:rFonts w:asciiTheme="minorHAnsi" w:eastAsia="Garamond" w:hAnsiTheme="minorHAnsi" w:cstheme="minorHAnsi"/>
          <w:sz w:val="22"/>
          <w:szCs w:val="22"/>
        </w:rPr>
        <w:t>ri</w:t>
      </w:r>
      <w:r w:rsidRPr="0018274B">
        <w:rPr>
          <w:rFonts w:asciiTheme="minorHAnsi" w:eastAsia="Garamond" w:hAnsiTheme="minorHAnsi" w:cstheme="minorHAnsi"/>
          <w:spacing w:val="1"/>
          <w:sz w:val="22"/>
          <w:szCs w:val="22"/>
        </w:rPr>
        <w:t>ze</w:t>
      </w:r>
      <w:r w:rsidRPr="0018274B">
        <w:rPr>
          <w:rFonts w:asciiTheme="minorHAnsi" w:eastAsia="Garamond" w:hAnsiTheme="minorHAnsi" w:cstheme="minorHAnsi"/>
          <w:sz w:val="22"/>
          <w:szCs w:val="22"/>
        </w:rPr>
        <w:t>d</w:t>
      </w:r>
      <w:r w:rsidRPr="0018274B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18274B">
        <w:rPr>
          <w:rFonts w:asciiTheme="minorHAnsi" w:eastAsia="Garamond" w:hAnsiTheme="minorHAnsi" w:cstheme="minorHAnsi"/>
          <w:sz w:val="22"/>
          <w:szCs w:val="22"/>
        </w:rPr>
        <w:t>by</w:t>
      </w:r>
      <w:r w:rsidRPr="0018274B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18274B">
        <w:rPr>
          <w:rFonts w:asciiTheme="minorHAnsi" w:eastAsia="Garamond" w:hAnsiTheme="minorHAnsi" w:cstheme="minorHAnsi"/>
          <w:sz w:val="22"/>
          <w:szCs w:val="22"/>
        </w:rPr>
        <w:t>individual,</w:t>
      </w:r>
      <w:r w:rsidRPr="0018274B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18274B">
        <w:rPr>
          <w:rFonts w:asciiTheme="minorHAnsi" w:eastAsia="Garamond" w:hAnsiTheme="minorHAnsi" w:cstheme="minorHAnsi"/>
          <w:sz w:val="22"/>
          <w:szCs w:val="22"/>
        </w:rPr>
        <w:t>regi</w:t>
      </w:r>
      <w:r w:rsidRPr="0018274B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18274B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18274B">
        <w:rPr>
          <w:rFonts w:asciiTheme="minorHAnsi" w:eastAsia="Garamond" w:hAnsiTheme="minorHAnsi" w:cstheme="minorHAnsi"/>
          <w:sz w:val="22"/>
          <w:szCs w:val="22"/>
        </w:rPr>
        <w:t>al</w:t>
      </w:r>
      <w:r w:rsidRPr="0018274B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18274B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8274B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18274B">
        <w:rPr>
          <w:rFonts w:asciiTheme="minorHAnsi" w:eastAsia="Garamond" w:hAnsiTheme="minorHAnsi" w:cstheme="minorHAnsi"/>
          <w:sz w:val="22"/>
          <w:szCs w:val="22"/>
        </w:rPr>
        <w:t>d</w:t>
      </w:r>
      <w:r w:rsidRPr="0018274B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18274B">
        <w:rPr>
          <w:rFonts w:asciiTheme="minorHAnsi" w:eastAsia="Garamond" w:hAnsiTheme="minorHAnsi" w:cstheme="minorHAnsi"/>
          <w:sz w:val="22"/>
          <w:szCs w:val="22"/>
        </w:rPr>
        <w:t>nat</w:t>
      </w:r>
      <w:r w:rsidRPr="0018274B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18274B">
        <w:rPr>
          <w:rFonts w:asciiTheme="minorHAnsi" w:eastAsia="Garamond" w:hAnsiTheme="minorHAnsi" w:cstheme="minorHAnsi"/>
          <w:sz w:val="22"/>
          <w:szCs w:val="22"/>
        </w:rPr>
        <w:t>o</w:t>
      </w:r>
      <w:r w:rsidRPr="0018274B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18274B">
        <w:rPr>
          <w:rFonts w:asciiTheme="minorHAnsi" w:eastAsia="Garamond" w:hAnsiTheme="minorHAnsi" w:cstheme="minorHAnsi"/>
          <w:sz w:val="22"/>
          <w:szCs w:val="22"/>
        </w:rPr>
        <w:t>al</w:t>
      </w:r>
      <w:r w:rsidRPr="0018274B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18274B">
        <w:rPr>
          <w:rFonts w:asciiTheme="minorHAnsi" w:eastAsia="Garamond" w:hAnsiTheme="minorHAnsi" w:cstheme="minorHAnsi"/>
          <w:sz w:val="22"/>
          <w:szCs w:val="22"/>
        </w:rPr>
        <w:t>sp</w:t>
      </w:r>
      <w:r w:rsidRPr="0018274B">
        <w:rPr>
          <w:rFonts w:asciiTheme="minorHAnsi" w:eastAsia="Garamond" w:hAnsiTheme="minorHAnsi" w:cstheme="minorHAnsi"/>
          <w:spacing w:val="1"/>
          <w:sz w:val="22"/>
          <w:szCs w:val="22"/>
        </w:rPr>
        <w:t>re</w:t>
      </w:r>
      <w:r w:rsidRPr="0018274B">
        <w:rPr>
          <w:rFonts w:asciiTheme="minorHAnsi" w:eastAsia="Garamond" w:hAnsiTheme="minorHAnsi" w:cstheme="minorHAnsi"/>
          <w:sz w:val="22"/>
          <w:szCs w:val="22"/>
        </w:rPr>
        <w:t>adshe</w:t>
      </w:r>
      <w:r w:rsidRPr="0018274B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18274B">
        <w:rPr>
          <w:rFonts w:asciiTheme="minorHAnsi" w:eastAsia="Garamond" w:hAnsiTheme="minorHAnsi" w:cstheme="minorHAnsi"/>
          <w:sz w:val="22"/>
          <w:szCs w:val="22"/>
        </w:rPr>
        <w:t>ts</w:t>
      </w:r>
    </w:p>
    <w:p w14:paraId="241A9A52" w14:textId="77777777" w:rsidR="00F83168" w:rsidRPr="0018274B" w:rsidRDefault="00F83168">
      <w:pPr>
        <w:spacing w:before="6" w:line="240" w:lineRule="exact"/>
        <w:rPr>
          <w:rFonts w:asciiTheme="minorHAnsi" w:hAnsiTheme="minorHAnsi" w:cstheme="minorHAnsi"/>
          <w:sz w:val="22"/>
          <w:szCs w:val="22"/>
        </w:rPr>
      </w:pPr>
    </w:p>
    <w:p w14:paraId="2B9EF5B6" w14:textId="77777777" w:rsidR="00F83168" w:rsidRPr="0018274B" w:rsidRDefault="0018274B">
      <w:pPr>
        <w:ind w:left="120"/>
        <w:rPr>
          <w:rFonts w:asciiTheme="minorHAnsi" w:eastAsia="Garamond" w:hAnsiTheme="minorHAnsi" w:cstheme="minorHAnsi"/>
          <w:sz w:val="22"/>
          <w:szCs w:val="22"/>
        </w:rPr>
      </w:pPr>
      <w:r w:rsidRPr="0018274B">
        <w:rPr>
          <w:rFonts w:asciiTheme="minorHAnsi" w:eastAsia="Garamond" w:hAnsiTheme="minorHAnsi" w:cstheme="minorHAnsi"/>
          <w:b/>
          <w:sz w:val="22"/>
          <w:szCs w:val="22"/>
        </w:rPr>
        <w:t>Sales</w:t>
      </w:r>
      <w:r w:rsidRPr="0018274B">
        <w:rPr>
          <w:rFonts w:asciiTheme="minorHAnsi" w:eastAsia="Garamond" w:hAnsiTheme="minorHAnsi" w:cstheme="minorHAnsi"/>
          <w:b/>
          <w:spacing w:val="-5"/>
          <w:sz w:val="22"/>
          <w:szCs w:val="22"/>
        </w:rPr>
        <w:t xml:space="preserve"> </w:t>
      </w:r>
      <w:r w:rsidRPr="0018274B">
        <w:rPr>
          <w:rFonts w:asciiTheme="minorHAnsi" w:eastAsia="Garamond" w:hAnsiTheme="minorHAnsi" w:cstheme="minorHAnsi"/>
          <w:b/>
          <w:sz w:val="22"/>
          <w:szCs w:val="22"/>
        </w:rPr>
        <w:t>As</w:t>
      </w:r>
      <w:r w:rsidRPr="0018274B">
        <w:rPr>
          <w:rFonts w:asciiTheme="minorHAnsi" w:eastAsia="Garamond" w:hAnsiTheme="minorHAnsi" w:cstheme="minorHAnsi"/>
          <w:b/>
          <w:spacing w:val="1"/>
          <w:sz w:val="22"/>
          <w:szCs w:val="22"/>
        </w:rPr>
        <w:t>s</w:t>
      </w:r>
      <w:r w:rsidRPr="0018274B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18274B">
        <w:rPr>
          <w:rFonts w:asciiTheme="minorHAnsi" w:eastAsia="Garamond" w:hAnsiTheme="minorHAnsi" w:cstheme="minorHAnsi"/>
          <w:b/>
          <w:sz w:val="22"/>
          <w:szCs w:val="22"/>
        </w:rPr>
        <w:t>st</w:t>
      </w:r>
      <w:r w:rsidRPr="0018274B">
        <w:rPr>
          <w:rFonts w:asciiTheme="minorHAnsi" w:eastAsia="Garamond" w:hAnsiTheme="minorHAnsi" w:cstheme="minorHAnsi"/>
          <w:b/>
          <w:spacing w:val="2"/>
          <w:sz w:val="22"/>
          <w:szCs w:val="22"/>
        </w:rPr>
        <w:t>a</w:t>
      </w:r>
      <w:r w:rsidRPr="0018274B">
        <w:rPr>
          <w:rFonts w:asciiTheme="minorHAnsi" w:eastAsia="Garamond" w:hAnsiTheme="minorHAnsi" w:cstheme="minorHAnsi"/>
          <w:b/>
          <w:sz w:val="22"/>
          <w:szCs w:val="22"/>
        </w:rPr>
        <w:t>nt</w:t>
      </w:r>
      <w:r w:rsidRPr="0018274B">
        <w:rPr>
          <w:rFonts w:asciiTheme="minorHAnsi" w:eastAsia="Garamond" w:hAnsiTheme="minorHAnsi" w:cstheme="minorHAnsi"/>
          <w:sz w:val="22"/>
          <w:szCs w:val="22"/>
        </w:rPr>
        <w:t>,</w:t>
      </w:r>
      <w:r w:rsidRPr="0018274B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18274B">
        <w:rPr>
          <w:rFonts w:asciiTheme="minorHAnsi" w:eastAsia="Garamond" w:hAnsiTheme="minorHAnsi" w:cstheme="minorHAnsi"/>
          <w:sz w:val="22"/>
          <w:szCs w:val="22"/>
        </w:rPr>
        <w:t>The</w:t>
      </w:r>
      <w:r w:rsidRPr="0018274B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18274B">
        <w:rPr>
          <w:rFonts w:asciiTheme="minorHAnsi" w:eastAsia="Garamond" w:hAnsiTheme="minorHAnsi" w:cstheme="minorHAnsi"/>
          <w:sz w:val="22"/>
          <w:szCs w:val="22"/>
        </w:rPr>
        <w:t>Trane</w:t>
      </w:r>
      <w:r w:rsidRPr="0018274B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18274B">
        <w:rPr>
          <w:rFonts w:asciiTheme="minorHAnsi" w:eastAsia="Garamond" w:hAnsiTheme="minorHAnsi" w:cstheme="minorHAnsi"/>
          <w:sz w:val="22"/>
          <w:szCs w:val="22"/>
        </w:rPr>
        <w:t>Company,</w:t>
      </w:r>
      <w:r w:rsidRPr="0018274B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18274B">
        <w:rPr>
          <w:rFonts w:asciiTheme="minorHAnsi" w:eastAsia="Garamond" w:hAnsiTheme="minorHAnsi" w:cstheme="minorHAnsi"/>
          <w:sz w:val="22"/>
          <w:szCs w:val="22"/>
        </w:rPr>
        <w:t>Phoenix,</w:t>
      </w:r>
      <w:r w:rsidRPr="0018274B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18274B">
        <w:rPr>
          <w:rFonts w:asciiTheme="minorHAnsi" w:eastAsia="Garamond" w:hAnsiTheme="minorHAnsi" w:cstheme="minorHAnsi"/>
          <w:sz w:val="22"/>
          <w:szCs w:val="22"/>
        </w:rPr>
        <w:t>AZ</w:t>
      </w:r>
      <w:r w:rsidRPr="0018274B">
        <w:rPr>
          <w:rFonts w:asciiTheme="minorHAnsi" w:eastAsia="Garamond" w:hAnsiTheme="minorHAnsi" w:cstheme="minorHAnsi"/>
          <w:sz w:val="22"/>
          <w:szCs w:val="22"/>
        </w:rPr>
        <w:t xml:space="preserve">                                                                   </w:t>
      </w:r>
      <w:r w:rsidRPr="0018274B">
        <w:rPr>
          <w:rFonts w:asciiTheme="minorHAnsi" w:eastAsia="Garamond" w:hAnsiTheme="minorHAnsi" w:cstheme="minorHAnsi"/>
          <w:spacing w:val="36"/>
          <w:sz w:val="22"/>
          <w:szCs w:val="22"/>
        </w:rPr>
        <w:t xml:space="preserve"> </w:t>
      </w:r>
      <w:r w:rsidRPr="0018274B">
        <w:rPr>
          <w:rFonts w:asciiTheme="minorHAnsi" w:eastAsia="Garamond" w:hAnsiTheme="minorHAnsi" w:cstheme="minorHAnsi"/>
          <w:sz w:val="22"/>
          <w:szCs w:val="22"/>
        </w:rPr>
        <w:t>04/98-07/00</w:t>
      </w:r>
    </w:p>
    <w:p w14:paraId="0C450A42" w14:textId="77777777" w:rsidR="00F83168" w:rsidRPr="0018274B" w:rsidRDefault="0018274B">
      <w:pPr>
        <w:tabs>
          <w:tab w:val="left" w:pos="460"/>
        </w:tabs>
        <w:spacing w:line="240" w:lineRule="exact"/>
        <w:ind w:left="480" w:right="693" w:hanging="360"/>
        <w:rPr>
          <w:rFonts w:asciiTheme="minorHAnsi" w:eastAsia="Garamond" w:hAnsiTheme="minorHAnsi" w:cstheme="minorHAnsi"/>
          <w:sz w:val="22"/>
          <w:szCs w:val="22"/>
        </w:rPr>
      </w:pPr>
      <w:r w:rsidRPr="0018274B">
        <w:rPr>
          <w:rFonts w:asciiTheme="minorHAnsi" w:hAnsiTheme="minorHAnsi" w:cstheme="minorHAnsi"/>
          <w:sz w:val="22"/>
          <w:szCs w:val="22"/>
        </w:rPr>
        <w:tab/>
      </w:r>
      <w:r w:rsidRPr="0018274B">
        <w:rPr>
          <w:rFonts w:asciiTheme="minorHAnsi" w:eastAsia="Garamond" w:hAnsiTheme="minorHAnsi" w:cstheme="minorHAnsi"/>
          <w:sz w:val="22"/>
          <w:szCs w:val="22"/>
        </w:rPr>
        <w:t>Suppo</w:t>
      </w:r>
      <w:r w:rsidRPr="0018274B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18274B">
        <w:rPr>
          <w:rFonts w:asciiTheme="minorHAnsi" w:eastAsia="Garamond" w:hAnsiTheme="minorHAnsi" w:cstheme="minorHAnsi"/>
          <w:sz w:val="22"/>
          <w:szCs w:val="22"/>
        </w:rPr>
        <w:t>ted</w:t>
      </w:r>
      <w:r w:rsidRPr="0018274B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18274B">
        <w:rPr>
          <w:rFonts w:asciiTheme="minorHAnsi" w:eastAsia="Garamond" w:hAnsiTheme="minorHAnsi" w:cstheme="minorHAnsi"/>
          <w:sz w:val="22"/>
          <w:szCs w:val="22"/>
        </w:rPr>
        <w:t>sa</w:t>
      </w:r>
      <w:r w:rsidRPr="0018274B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18274B">
        <w:rPr>
          <w:rFonts w:asciiTheme="minorHAnsi" w:eastAsia="Garamond" w:hAnsiTheme="minorHAnsi" w:cstheme="minorHAnsi"/>
          <w:sz w:val="22"/>
          <w:szCs w:val="22"/>
        </w:rPr>
        <w:t>es</w:t>
      </w:r>
      <w:r w:rsidRPr="0018274B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18274B">
        <w:rPr>
          <w:rFonts w:asciiTheme="minorHAnsi" w:eastAsia="Garamond" w:hAnsiTheme="minorHAnsi" w:cstheme="minorHAnsi"/>
          <w:sz w:val="22"/>
          <w:szCs w:val="22"/>
        </w:rPr>
        <w:t>eng</w:t>
      </w:r>
      <w:r w:rsidRPr="0018274B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18274B">
        <w:rPr>
          <w:rFonts w:asciiTheme="minorHAnsi" w:eastAsia="Garamond" w:hAnsiTheme="minorHAnsi" w:cstheme="minorHAnsi"/>
          <w:sz w:val="22"/>
          <w:szCs w:val="22"/>
        </w:rPr>
        <w:t>neers</w:t>
      </w:r>
      <w:r w:rsidRPr="0018274B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18274B">
        <w:rPr>
          <w:rFonts w:asciiTheme="minorHAnsi" w:eastAsia="Garamond" w:hAnsiTheme="minorHAnsi" w:cstheme="minorHAnsi"/>
          <w:spacing w:val="1"/>
          <w:sz w:val="22"/>
          <w:szCs w:val="22"/>
        </w:rPr>
        <w:t>b</w:t>
      </w:r>
      <w:r w:rsidRPr="0018274B">
        <w:rPr>
          <w:rFonts w:asciiTheme="minorHAnsi" w:eastAsia="Garamond" w:hAnsiTheme="minorHAnsi" w:cstheme="minorHAnsi"/>
          <w:sz w:val="22"/>
          <w:szCs w:val="22"/>
        </w:rPr>
        <w:t>y</w:t>
      </w:r>
      <w:r w:rsidRPr="0018274B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18274B">
        <w:rPr>
          <w:rFonts w:asciiTheme="minorHAnsi" w:eastAsia="Garamond" w:hAnsiTheme="minorHAnsi" w:cstheme="minorHAnsi"/>
          <w:sz w:val="22"/>
          <w:szCs w:val="22"/>
        </w:rPr>
        <w:t>order</w:t>
      </w:r>
      <w:r w:rsidRPr="0018274B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18274B">
        <w:rPr>
          <w:rFonts w:asciiTheme="minorHAnsi" w:eastAsia="Garamond" w:hAnsiTheme="minorHAnsi" w:cstheme="minorHAnsi"/>
          <w:sz w:val="22"/>
          <w:szCs w:val="22"/>
        </w:rPr>
        <w:t>ng,</w:t>
      </w:r>
      <w:r w:rsidRPr="0018274B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18274B">
        <w:rPr>
          <w:rFonts w:asciiTheme="minorHAnsi" w:eastAsia="Garamond" w:hAnsiTheme="minorHAnsi" w:cstheme="minorHAnsi"/>
          <w:sz w:val="22"/>
          <w:szCs w:val="22"/>
        </w:rPr>
        <w:t>t</w:t>
      </w:r>
      <w:r w:rsidRPr="0018274B">
        <w:rPr>
          <w:rFonts w:asciiTheme="minorHAnsi" w:eastAsia="Garamond" w:hAnsiTheme="minorHAnsi" w:cstheme="minorHAnsi"/>
          <w:spacing w:val="1"/>
          <w:sz w:val="22"/>
          <w:szCs w:val="22"/>
        </w:rPr>
        <w:t>ra</w:t>
      </w:r>
      <w:r w:rsidRPr="0018274B">
        <w:rPr>
          <w:rFonts w:asciiTheme="minorHAnsi" w:eastAsia="Garamond" w:hAnsiTheme="minorHAnsi" w:cstheme="minorHAnsi"/>
          <w:sz w:val="22"/>
          <w:szCs w:val="22"/>
        </w:rPr>
        <w:t>cking</w:t>
      </w:r>
      <w:r w:rsidRPr="0018274B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18274B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8274B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18274B">
        <w:rPr>
          <w:rFonts w:asciiTheme="minorHAnsi" w:eastAsia="Garamond" w:hAnsiTheme="minorHAnsi" w:cstheme="minorHAnsi"/>
          <w:sz w:val="22"/>
          <w:szCs w:val="22"/>
        </w:rPr>
        <w:t>d</w:t>
      </w:r>
      <w:r w:rsidRPr="0018274B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18274B">
        <w:rPr>
          <w:rFonts w:asciiTheme="minorHAnsi" w:eastAsia="Garamond" w:hAnsiTheme="minorHAnsi" w:cstheme="minorHAnsi"/>
          <w:sz w:val="22"/>
          <w:szCs w:val="22"/>
        </w:rPr>
        <w:t>sc</w:t>
      </w:r>
      <w:r w:rsidRPr="0018274B">
        <w:rPr>
          <w:rFonts w:asciiTheme="minorHAnsi" w:eastAsia="Garamond" w:hAnsiTheme="minorHAnsi" w:cstheme="minorHAnsi"/>
          <w:spacing w:val="1"/>
          <w:sz w:val="22"/>
          <w:szCs w:val="22"/>
        </w:rPr>
        <w:t>h</w:t>
      </w:r>
      <w:r w:rsidRPr="0018274B">
        <w:rPr>
          <w:rFonts w:asciiTheme="minorHAnsi" w:eastAsia="Garamond" w:hAnsiTheme="minorHAnsi" w:cstheme="minorHAnsi"/>
          <w:sz w:val="22"/>
          <w:szCs w:val="22"/>
        </w:rPr>
        <w:t>eduling</w:t>
      </w:r>
      <w:r w:rsidRPr="0018274B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18274B">
        <w:rPr>
          <w:rFonts w:asciiTheme="minorHAnsi" w:eastAsia="Garamond" w:hAnsiTheme="minorHAnsi" w:cstheme="minorHAnsi"/>
          <w:sz w:val="22"/>
          <w:szCs w:val="22"/>
        </w:rPr>
        <w:t>deliv</w:t>
      </w:r>
      <w:r w:rsidRPr="0018274B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18274B">
        <w:rPr>
          <w:rFonts w:asciiTheme="minorHAnsi" w:eastAsia="Garamond" w:hAnsiTheme="minorHAnsi" w:cstheme="minorHAnsi"/>
          <w:sz w:val="22"/>
          <w:szCs w:val="22"/>
        </w:rPr>
        <w:t>ries</w:t>
      </w:r>
      <w:r w:rsidRPr="0018274B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18274B">
        <w:rPr>
          <w:rFonts w:asciiTheme="minorHAnsi" w:eastAsia="Garamond" w:hAnsiTheme="minorHAnsi" w:cstheme="minorHAnsi"/>
          <w:sz w:val="22"/>
          <w:szCs w:val="22"/>
        </w:rPr>
        <w:t>of</w:t>
      </w:r>
      <w:r w:rsidRPr="0018274B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18274B">
        <w:rPr>
          <w:rFonts w:asciiTheme="minorHAnsi" w:eastAsia="Garamond" w:hAnsiTheme="minorHAnsi" w:cstheme="minorHAnsi"/>
          <w:spacing w:val="1"/>
          <w:sz w:val="22"/>
          <w:szCs w:val="22"/>
        </w:rPr>
        <w:t>h</w:t>
      </w:r>
      <w:r w:rsidRPr="0018274B">
        <w:rPr>
          <w:rFonts w:asciiTheme="minorHAnsi" w:eastAsia="Garamond" w:hAnsiTheme="minorHAnsi" w:cstheme="minorHAnsi"/>
          <w:sz w:val="22"/>
          <w:szCs w:val="22"/>
        </w:rPr>
        <w:t>e</w:t>
      </w:r>
      <w:r w:rsidRPr="0018274B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8274B">
        <w:rPr>
          <w:rFonts w:asciiTheme="minorHAnsi" w:eastAsia="Garamond" w:hAnsiTheme="minorHAnsi" w:cstheme="minorHAnsi"/>
          <w:sz w:val="22"/>
          <w:szCs w:val="22"/>
        </w:rPr>
        <w:t>ting</w:t>
      </w:r>
      <w:r w:rsidRPr="0018274B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18274B">
        <w:rPr>
          <w:rFonts w:asciiTheme="minorHAnsi" w:eastAsia="Garamond" w:hAnsiTheme="minorHAnsi" w:cstheme="minorHAnsi"/>
          <w:sz w:val="22"/>
          <w:szCs w:val="22"/>
        </w:rPr>
        <w:t>and</w:t>
      </w:r>
      <w:r w:rsidRPr="0018274B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18274B">
        <w:rPr>
          <w:rFonts w:asciiTheme="minorHAnsi" w:eastAsia="Garamond" w:hAnsiTheme="minorHAnsi" w:cstheme="minorHAnsi"/>
          <w:sz w:val="22"/>
          <w:szCs w:val="22"/>
        </w:rPr>
        <w:t>air</w:t>
      </w:r>
      <w:r w:rsidRPr="0018274B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18274B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18274B">
        <w:rPr>
          <w:rFonts w:asciiTheme="minorHAnsi" w:eastAsia="Garamond" w:hAnsiTheme="minorHAnsi" w:cstheme="minorHAnsi"/>
          <w:sz w:val="22"/>
          <w:szCs w:val="22"/>
        </w:rPr>
        <w:t>ond</w:t>
      </w:r>
      <w:r w:rsidRPr="0018274B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18274B">
        <w:rPr>
          <w:rFonts w:asciiTheme="minorHAnsi" w:eastAsia="Garamond" w:hAnsiTheme="minorHAnsi" w:cstheme="minorHAnsi"/>
          <w:sz w:val="22"/>
          <w:szCs w:val="22"/>
        </w:rPr>
        <w:t>ti</w:t>
      </w:r>
      <w:r w:rsidRPr="0018274B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18274B">
        <w:rPr>
          <w:rFonts w:asciiTheme="minorHAnsi" w:eastAsia="Garamond" w:hAnsiTheme="minorHAnsi" w:cstheme="minorHAnsi"/>
          <w:sz w:val="22"/>
          <w:szCs w:val="22"/>
        </w:rPr>
        <w:t>ning equipm</w:t>
      </w:r>
      <w:r w:rsidRPr="0018274B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18274B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18274B">
        <w:rPr>
          <w:rFonts w:asciiTheme="minorHAnsi" w:eastAsia="Garamond" w:hAnsiTheme="minorHAnsi" w:cstheme="minorHAnsi"/>
          <w:sz w:val="22"/>
          <w:szCs w:val="22"/>
        </w:rPr>
        <w:t>t</w:t>
      </w:r>
      <w:r w:rsidRPr="0018274B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18274B">
        <w:rPr>
          <w:rFonts w:asciiTheme="minorHAnsi" w:eastAsia="Garamond" w:hAnsiTheme="minorHAnsi" w:cstheme="minorHAnsi"/>
          <w:sz w:val="22"/>
          <w:szCs w:val="22"/>
        </w:rPr>
        <w:t>in</w:t>
      </w:r>
      <w:r w:rsidRPr="0018274B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18274B">
        <w:rPr>
          <w:rFonts w:asciiTheme="minorHAnsi" w:eastAsia="Garamond" w:hAnsiTheme="minorHAnsi" w:cstheme="minorHAnsi"/>
          <w:sz w:val="22"/>
          <w:szCs w:val="22"/>
        </w:rPr>
        <w:t>a</w:t>
      </w:r>
      <w:r w:rsidRPr="0018274B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18274B">
        <w:rPr>
          <w:rFonts w:asciiTheme="minorHAnsi" w:eastAsia="Garamond" w:hAnsiTheme="minorHAnsi" w:cstheme="minorHAnsi"/>
          <w:sz w:val="22"/>
          <w:szCs w:val="22"/>
        </w:rPr>
        <w:t>pr</w:t>
      </w:r>
      <w:r w:rsidRPr="0018274B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18274B">
        <w:rPr>
          <w:rFonts w:asciiTheme="minorHAnsi" w:eastAsia="Garamond" w:hAnsiTheme="minorHAnsi" w:cstheme="minorHAnsi"/>
          <w:sz w:val="22"/>
          <w:szCs w:val="22"/>
        </w:rPr>
        <w:t>cise</w:t>
      </w:r>
      <w:r w:rsidRPr="0018274B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18274B">
        <w:rPr>
          <w:rFonts w:asciiTheme="minorHAnsi" w:eastAsia="Garamond" w:hAnsiTheme="minorHAnsi" w:cstheme="minorHAnsi"/>
          <w:spacing w:val="1"/>
          <w:sz w:val="22"/>
          <w:szCs w:val="22"/>
        </w:rPr>
        <w:t>m</w:t>
      </w:r>
      <w:r w:rsidRPr="0018274B">
        <w:rPr>
          <w:rFonts w:asciiTheme="minorHAnsi" w:eastAsia="Garamond" w:hAnsiTheme="minorHAnsi" w:cstheme="minorHAnsi"/>
          <w:sz w:val="22"/>
          <w:szCs w:val="22"/>
        </w:rPr>
        <w:t>anner</w:t>
      </w:r>
    </w:p>
    <w:p w14:paraId="4FA72FDC" w14:textId="77777777" w:rsidR="00F83168" w:rsidRPr="0018274B" w:rsidRDefault="0018274B">
      <w:pPr>
        <w:spacing w:before="9"/>
        <w:ind w:left="120"/>
        <w:rPr>
          <w:rFonts w:asciiTheme="minorHAnsi" w:eastAsia="Garamond" w:hAnsiTheme="minorHAnsi" w:cstheme="minorHAnsi"/>
          <w:sz w:val="22"/>
          <w:szCs w:val="22"/>
        </w:rPr>
      </w:pPr>
      <w:r w:rsidRPr="0018274B">
        <w:rPr>
          <w:rFonts w:asciiTheme="minorHAnsi" w:hAnsiTheme="minorHAnsi" w:cstheme="minorHAnsi"/>
          <w:sz w:val="22"/>
          <w:szCs w:val="22"/>
        </w:rPr>
        <w:t xml:space="preserve">   </w:t>
      </w:r>
      <w:r w:rsidRPr="0018274B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18274B">
        <w:rPr>
          <w:rFonts w:asciiTheme="minorHAnsi" w:eastAsia="Garamond" w:hAnsiTheme="minorHAnsi" w:cstheme="minorHAnsi"/>
          <w:sz w:val="22"/>
          <w:szCs w:val="22"/>
        </w:rPr>
        <w:t>Pre</w:t>
      </w:r>
      <w:r w:rsidRPr="0018274B">
        <w:rPr>
          <w:rFonts w:asciiTheme="minorHAnsi" w:eastAsia="Garamond" w:hAnsiTheme="minorHAnsi" w:cstheme="minorHAnsi"/>
          <w:spacing w:val="1"/>
          <w:sz w:val="22"/>
          <w:szCs w:val="22"/>
        </w:rPr>
        <w:t>p</w:t>
      </w:r>
      <w:r w:rsidRPr="0018274B">
        <w:rPr>
          <w:rFonts w:asciiTheme="minorHAnsi" w:eastAsia="Garamond" w:hAnsiTheme="minorHAnsi" w:cstheme="minorHAnsi"/>
          <w:sz w:val="22"/>
          <w:szCs w:val="22"/>
        </w:rPr>
        <w:t>ared</w:t>
      </w:r>
      <w:r w:rsidRPr="0018274B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18274B">
        <w:rPr>
          <w:rFonts w:asciiTheme="minorHAnsi" w:eastAsia="Garamond" w:hAnsiTheme="minorHAnsi" w:cstheme="minorHAnsi"/>
          <w:sz w:val="22"/>
          <w:szCs w:val="22"/>
        </w:rPr>
        <w:t>lit</w:t>
      </w:r>
      <w:r w:rsidRPr="0018274B">
        <w:rPr>
          <w:rFonts w:asciiTheme="minorHAnsi" w:eastAsia="Garamond" w:hAnsiTheme="minorHAnsi" w:cstheme="minorHAnsi"/>
          <w:spacing w:val="1"/>
          <w:sz w:val="22"/>
          <w:szCs w:val="22"/>
        </w:rPr>
        <w:t>er</w:t>
      </w:r>
      <w:r w:rsidRPr="0018274B">
        <w:rPr>
          <w:rFonts w:asciiTheme="minorHAnsi" w:eastAsia="Garamond" w:hAnsiTheme="minorHAnsi" w:cstheme="minorHAnsi"/>
          <w:sz w:val="22"/>
          <w:szCs w:val="22"/>
        </w:rPr>
        <w:t>ature</w:t>
      </w:r>
      <w:r w:rsidRPr="0018274B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18274B">
        <w:rPr>
          <w:rFonts w:asciiTheme="minorHAnsi" w:eastAsia="Garamond" w:hAnsiTheme="minorHAnsi" w:cstheme="minorHAnsi"/>
          <w:sz w:val="22"/>
          <w:szCs w:val="22"/>
        </w:rPr>
        <w:t>and</w:t>
      </w:r>
      <w:r w:rsidRPr="0018274B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18274B">
        <w:rPr>
          <w:rFonts w:asciiTheme="minorHAnsi" w:eastAsia="Garamond" w:hAnsiTheme="minorHAnsi" w:cstheme="minorHAnsi"/>
          <w:sz w:val="22"/>
          <w:szCs w:val="22"/>
        </w:rPr>
        <w:t>su</w:t>
      </w:r>
      <w:r w:rsidRPr="0018274B">
        <w:rPr>
          <w:rFonts w:asciiTheme="minorHAnsi" w:eastAsia="Garamond" w:hAnsiTheme="minorHAnsi" w:cstheme="minorHAnsi"/>
          <w:spacing w:val="1"/>
          <w:sz w:val="22"/>
          <w:szCs w:val="22"/>
        </w:rPr>
        <w:t>b</w:t>
      </w:r>
      <w:r w:rsidRPr="0018274B">
        <w:rPr>
          <w:rFonts w:asciiTheme="minorHAnsi" w:eastAsia="Garamond" w:hAnsiTheme="minorHAnsi" w:cstheme="minorHAnsi"/>
          <w:sz w:val="22"/>
          <w:szCs w:val="22"/>
        </w:rPr>
        <w:t>mit</w:t>
      </w:r>
      <w:r w:rsidRPr="0018274B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18274B">
        <w:rPr>
          <w:rFonts w:asciiTheme="minorHAnsi" w:eastAsia="Garamond" w:hAnsiTheme="minorHAnsi" w:cstheme="minorHAnsi"/>
          <w:sz w:val="22"/>
          <w:szCs w:val="22"/>
        </w:rPr>
        <w:t>ed</w:t>
      </w:r>
      <w:r w:rsidRPr="0018274B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18274B">
        <w:rPr>
          <w:rFonts w:asciiTheme="minorHAnsi" w:eastAsia="Garamond" w:hAnsiTheme="minorHAnsi" w:cstheme="minorHAnsi"/>
          <w:sz w:val="22"/>
          <w:szCs w:val="22"/>
        </w:rPr>
        <w:t>pr</w:t>
      </w:r>
      <w:r w:rsidRPr="0018274B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18274B">
        <w:rPr>
          <w:rFonts w:asciiTheme="minorHAnsi" w:eastAsia="Garamond" w:hAnsiTheme="minorHAnsi" w:cstheme="minorHAnsi"/>
          <w:sz w:val="22"/>
          <w:szCs w:val="22"/>
        </w:rPr>
        <w:t>po</w:t>
      </w:r>
      <w:r w:rsidRPr="0018274B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18274B">
        <w:rPr>
          <w:rFonts w:asciiTheme="minorHAnsi" w:eastAsia="Garamond" w:hAnsiTheme="minorHAnsi" w:cstheme="minorHAnsi"/>
          <w:sz w:val="22"/>
          <w:szCs w:val="22"/>
        </w:rPr>
        <w:t>als</w:t>
      </w:r>
      <w:r w:rsidRPr="0018274B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18274B">
        <w:rPr>
          <w:rFonts w:asciiTheme="minorHAnsi" w:eastAsia="Garamond" w:hAnsiTheme="minorHAnsi" w:cstheme="minorHAnsi"/>
          <w:sz w:val="22"/>
          <w:szCs w:val="22"/>
        </w:rPr>
        <w:t>to</w:t>
      </w:r>
      <w:r w:rsidRPr="0018274B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18274B">
        <w:rPr>
          <w:rFonts w:asciiTheme="minorHAnsi" w:eastAsia="Garamond" w:hAnsiTheme="minorHAnsi" w:cstheme="minorHAnsi"/>
          <w:sz w:val="22"/>
          <w:szCs w:val="22"/>
        </w:rPr>
        <w:t>cus</w:t>
      </w:r>
      <w:r w:rsidRPr="0018274B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18274B">
        <w:rPr>
          <w:rFonts w:asciiTheme="minorHAnsi" w:eastAsia="Garamond" w:hAnsiTheme="minorHAnsi" w:cstheme="minorHAnsi"/>
          <w:sz w:val="22"/>
          <w:szCs w:val="22"/>
        </w:rPr>
        <w:t>o</w:t>
      </w:r>
      <w:r w:rsidRPr="0018274B">
        <w:rPr>
          <w:rFonts w:asciiTheme="minorHAnsi" w:eastAsia="Garamond" w:hAnsiTheme="minorHAnsi" w:cstheme="minorHAnsi"/>
          <w:spacing w:val="1"/>
          <w:sz w:val="22"/>
          <w:szCs w:val="22"/>
        </w:rPr>
        <w:t>me</w:t>
      </w:r>
      <w:r w:rsidRPr="0018274B">
        <w:rPr>
          <w:rFonts w:asciiTheme="minorHAnsi" w:eastAsia="Garamond" w:hAnsiTheme="minorHAnsi" w:cstheme="minorHAnsi"/>
          <w:sz w:val="22"/>
          <w:szCs w:val="22"/>
        </w:rPr>
        <w:t>rs</w:t>
      </w:r>
      <w:r w:rsidRPr="0018274B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18274B">
        <w:rPr>
          <w:rFonts w:asciiTheme="minorHAnsi" w:eastAsia="Garamond" w:hAnsiTheme="minorHAnsi" w:cstheme="minorHAnsi"/>
          <w:sz w:val="22"/>
          <w:szCs w:val="22"/>
        </w:rPr>
        <w:t>to</w:t>
      </w:r>
      <w:r w:rsidRPr="0018274B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18274B">
        <w:rPr>
          <w:rFonts w:asciiTheme="minorHAnsi" w:eastAsia="Garamond" w:hAnsiTheme="minorHAnsi" w:cstheme="minorHAnsi"/>
          <w:sz w:val="22"/>
          <w:szCs w:val="22"/>
        </w:rPr>
        <w:t>descr</w:t>
      </w:r>
      <w:r w:rsidRPr="0018274B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18274B">
        <w:rPr>
          <w:rFonts w:asciiTheme="minorHAnsi" w:eastAsia="Garamond" w:hAnsiTheme="minorHAnsi" w:cstheme="minorHAnsi"/>
          <w:sz w:val="22"/>
          <w:szCs w:val="22"/>
        </w:rPr>
        <w:t>be</w:t>
      </w:r>
      <w:r w:rsidRPr="0018274B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18274B">
        <w:rPr>
          <w:rFonts w:asciiTheme="minorHAnsi" w:eastAsia="Garamond" w:hAnsiTheme="minorHAnsi" w:cstheme="minorHAnsi"/>
          <w:sz w:val="22"/>
          <w:szCs w:val="22"/>
        </w:rPr>
        <w:t>the</w:t>
      </w:r>
      <w:r w:rsidRPr="0018274B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18274B">
        <w:rPr>
          <w:rFonts w:asciiTheme="minorHAnsi" w:eastAsia="Garamond" w:hAnsiTheme="minorHAnsi" w:cstheme="minorHAnsi"/>
          <w:sz w:val="22"/>
          <w:szCs w:val="22"/>
        </w:rPr>
        <w:t>equipm</w:t>
      </w:r>
      <w:r w:rsidRPr="0018274B">
        <w:rPr>
          <w:rFonts w:asciiTheme="minorHAnsi" w:eastAsia="Garamond" w:hAnsiTheme="minorHAnsi" w:cstheme="minorHAnsi"/>
          <w:spacing w:val="1"/>
          <w:sz w:val="22"/>
          <w:szCs w:val="22"/>
        </w:rPr>
        <w:t>en</w:t>
      </w:r>
      <w:r w:rsidRPr="0018274B">
        <w:rPr>
          <w:rFonts w:asciiTheme="minorHAnsi" w:eastAsia="Garamond" w:hAnsiTheme="minorHAnsi" w:cstheme="minorHAnsi"/>
          <w:sz w:val="22"/>
          <w:szCs w:val="22"/>
        </w:rPr>
        <w:t>t</w:t>
      </w:r>
      <w:r w:rsidRPr="0018274B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18274B">
        <w:rPr>
          <w:rFonts w:asciiTheme="minorHAnsi" w:eastAsia="Garamond" w:hAnsiTheme="minorHAnsi" w:cstheme="minorHAnsi"/>
          <w:sz w:val="22"/>
          <w:szCs w:val="22"/>
        </w:rPr>
        <w:t>and</w:t>
      </w:r>
      <w:r w:rsidRPr="0018274B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18274B">
        <w:rPr>
          <w:rFonts w:asciiTheme="minorHAnsi" w:eastAsia="Garamond" w:hAnsiTheme="minorHAnsi" w:cstheme="minorHAnsi"/>
          <w:sz w:val="22"/>
          <w:szCs w:val="22"/>
        </w:rPr>
        <w:t>its</w:t>
      </w:r>
      <w:r w:rsidRPr="0018274B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18274B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18274B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18274B">
        <w:rPr>
          <w:rFonts w:asciiTheme="minorHAnsi" w:eastAsia="Garamond" w:hAnsiTheme="minorHAnsi" w:cstheme="minorHAnsi"/>
          <w:sz w:val="22"/>
          <w:szCs w:val="22"/>
        </w:rPr>
        <w:t>st</w:t>
      </w:r>
    </w:p>
    <w:p w14:paraId="5BE3F95D" w14:textId="77777777" w:rsidR="00F83168" w:rsidRPr="0018274B" w:rsidRDefault="0018274B">
      <w:pPr>
        <w:ind w:left="120"/>
        <w:rPr>
          <w:rFonts w:asciiTheme="minorHAnsi" w:eastAsia="Garamond" w:hAnsiTheme="minorHAnsi" w:cstheme="minorHAnsi"/>
          <w:sz w:val="22"/>
          <w:szCs w:val="22"/>
        </w:rPr>
      </w:pPr>
      <w:r w:rsidRPr="0018274B">
        <w:rPr>
          <w:rFonts w:asciiTheme="minorHAnsi" w:hAnsiTheme="minorHAnsi" w:cstheme="minorHAnsi"/>
          <w:sz w:val="22"/>
          <w:szCs w:val="22"/>
        </w:rPr>
        <w:t xml:space="preserve">   </w:t>
      </w:r>
      <w:r w:rsidRPr="0018274B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18274B">
        <w:rPr>
          <w:rFonts w:asciiTheme="minorHAnsi" w:eastAsia="Garamond" w:hAnsiTheme="minorHAnsi" w:cstheme="minorHAnsi"/>
          <w:sz w:val="22"/>
          <w:szCs w:val="22"/>
        </w:rPr>
        <w:t>Det</w:t>
      </w:r>
      <w:r w:rsidRPr="0018274B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18274B">
        <w:rPr>
          <w:rFonts w:asciiTheme="minorHAnsi" w:eastAsia="Garamond" w:hAnsiTheme="minorHAnsi" w:cstheme="minorHAnsi"/>
          <w:sz w:val="22"/>
          <w:szCs w:val="22"/>
        </w:rPr>
        <w:t>rm</w:t>
      </w:r>
      <w:r w:rsidRPr="0018274B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18274B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18274B">
        <w:rPr>
          <w:rFonts w:asciiTheme="minorHAnsi" w:eastAsia="Garamond" w:hAnsiTheme="minorHAnsi" w:cstheme="minorHAnsi"/>
          <w:sz w:val="22"/>
          <w:szCs w:val="22"/>
        </w:rPr>
        <w:t>ed</w:t>
      </w:r>
      <w:r w:rsidRPr="0018274B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18274B">
        <w:rPr>
          <w:rFonts w:asciiTheme="minorHAnsi" w:eastAsia="Garamond" w:hAnsiTheme="minorHAnsi" w:cstheme="minorHAnsi"/>
          <w:sz w:val="22"/>
          <w:szCs w:val="22"/>
        </w:rPr>
        <w:t>instal</w:t>
      </w:r>
      <w:r w:rsidRPr="0018274B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18274B">
        <w:rPr>
          <w:rFonts w:asciiTheme="minorHAnsi" w:eastAsia="Garamond" w:hAnsiTheme="minorHAnsi" w:cstheme="minorHAnsi"/>
          <w:sz w:val="22"/>
          <w:szCs w:val="22"/>
        </w:rPr>
        <w:t>at</w:t>
      </w:r>
      <w:r w:rsidRPr="0018274B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18274B">
        <w:rPr>
          <w:rFonts w:asciiTheme="minorHAnsi" w:eastAsia="Garamond" w:hAnsiTheme="minorHAnsi" w:cstheme="minorHAnsi"/>
          <w:sz w:val="22"/>
          <w:szCs w:val="22"/>
        </w:rPr>
        <w:t>on</w:t>
      </w:r>
      <w:r w:rsidRPr="0018274B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18274B">
        <w:rPr>
          <w:rFonts w:asciiTheme="minorHAnsi" w:eastAsia="Garamond" w:hAnsiTheme="minorHAnsi" w:cstheme="minorHAnsi"/>
          <w:sz w:val="22"/>
          <w:szCs w:val="22"/>
        </w:rPr>
        <w:t>si</w:t>
      </w:r>
      <w:r w:rsidRPr="0018274B">
        <w:rPr>
          <w:rFonts w:asciiTheme="minorHAnsi" w:eastAsia="Garamond" w:hAnsiTheme="minorHAnsi" w:cstheme="minorHAnsi"/>
          <w:spacing w:val="1"/>
          <w:sz w:val="22"/>
          <w:szCs w:val="22"/>
        </w:rPr>
        <w:t>te</w:t>
      </w:r>
      <w:r w:rsidRPr="0018274B">
        <w:rPr>
          <w:rFonts w:asciiTheme="minorHAnsi" w:eastAsia="Garamond" w:hAnsiTheme="minorHAnsi" w:cstheme="minorHAnsi"/>
          <w:sz w:val="22"/>
          <w:szCs w:val="22"/>
        </w:rPr>
        <w:t>s</w:t>
      </w:r>
      <w:r w:rsidRPr="0018274B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18274B">
        <w:rPr>
          <w:rFonts w:asciiTheme="minorHAnsi" w:eastAsia="Garamond" w:hAnsiTheme="minorHAnsi" w:cstheme="minorHAnsi"/>
          <w:sz w:val="22"/>
          <w:szCs w:val="22"/>
        </w:rPr>
        <w:t>for</w:t>
      </w:r>
      <w:r w:rsidRPr="0018274B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18274B">
        <w:rPr>
          <w:rFonts w:asciiTheme="minorHAnsi" w:eastAsia="Garamond" w:hAnsiTheme="minorHAnsi" w:cstheme="minorHAnsi"/>
          <w:sz w:val="22"/>
          <w:szCs w:val="22"/>
        </w:rPr>
        <w:t>equip</w:t>
      </w:r>
      <w:r w:rsidRPr="0018274B">
        <w:rPr>
          <w:rFonts w:asciiTheme="minorHAnsi" w:eastAsia="Garamond" w:hAnsiTheme="minorHAnsi" w:cstheme="minorHAnsi"/>
          <w:spacing w:val="1"/>
          <w:sz w:val="22"/>
          <w:szCs w:val="22"/>
        </w:rPr>
        <w:t>me</w:t>
      </w:r>
      <w:r w:rsidRPr="0018274B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18274B">
        <w:rPr>
          <w:rFonts w:asciiTheme="minorHAnsi" w:eastAsia="Garamond" w:hAnsiTheme="minorHAnsi" w:cstheme="minorHAnsi"/>
          <w:sz w:val="22"/>
          <w:szCs w:val="22"/>
        </w:rPr>
        <w:t>t</w:t>
      </w:r>
      <w:r w:rsidRPr="0018274B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18274B">
        <w:rPr>
          <w:rFonts w:asciiTheme="minorHAnsi" w:eastAsia="Garamond" w:hAnsiTheme="minorHAnsi" w:cstheme="minorHAnsi"/>
          <w:spacing w:val="1"/>
          <w:sz w:val="22"/>
          <w:szCs w:val="22"/>
        </w:rPr>
        <w:t>b</w:t>
      </w:r>
      <w:r w:rsidRPr="0018274B">
        <w:rPr>
          <w:rFonts w:asciiTheme="minorHAnsi" w:eastAsia="Garamond" w:hAnsiTheme="minorHAnsi" w:cstheme="minorHAnsi"/>
          <w:sz w:val="22"/>
          <w:szCs w:val="22"/>
        </w:rPr>
        <w:t>y</w:t>
      </w:r>
      <w:r w:rsidRPr="0018274B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18274B">
        <w:rPr>
          <w:rFonts w:asciiTheme="minorHAnsi" w:eastAsia="Garamond" w:hAnsiTheme="minorHAnsi" w:cstheme="minorHAnsi"/>
          <w:sz w:val="22"/>
          <w:szCs w:val="22"/>
        </w:rPr>
        <w:t>r</w:t>
      </w:r>
      <w:r w:rsidRPr="0018274B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18274B">
        <w:rPr>
          <w:rFonts w:asciiTheme="minorHAnsi" w:eastAsia="Garamond" w:hAnsiTheme="minorHAnsi" w:cstheme="minorHAnsi"/>
          <w:sz w:val="22"/>
          <w:szCs w:val="22"/>
        </w:rPr>
        <w:t>ading</w:t>
      </w:r>
      <w:r w:rsidRPr="0018274B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18274B">
        <w:rPr>
          <w:rFonts w:asciiTheme="minorHAnsi" w:eastAsia="Garamond" w:hAnsiTheme="minorHAnsi" w:cstheme="minorHAnsi"/>
          <w:sz w:val="22"/>
          <w:szCs w:val="22"/>
        </w:rPr>
        <w:t>and</w:t>
      </w:r>
      <w:r w:rsidRPr="0018274B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18274B">
        <w:rPr>
          <w:rFonts w:asciiTheme="minorHAnsi" w:eastAsia="Garamond" w:hAnsiTheme="minorHAnsi" w:cstheme="minorHAnsi"/>
          <w:sz w:val="22"/>
          <w:szCs w:val="22"/>
        </w:rPr>
        <w:t>in</w:t>
      </w:r>
      <w:r w:rsidRPr="0018274B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18274B">
        <w:rPr>
          <w:rFonts w:asciiTheme="minorHAnsi" w:eastAsia="Garamond" w:hAnsiTheme="minorHAnsi" w:cstheme="minorHAnsi"/>
          <w:sz w:val="22"/>
          <w:szCs w:val="22"/>
        </w:rPr>
        <w:t>e</w:t>
      </w:r>
      <w:r w:rsidRPr="0018274B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18274B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18274B">
        <w:rPr>
          <w:rFonts w:asciiTheme="minorHAnsi" w:eastAsia="Garamond" w:hAnsiTheme="minorHAnsi" w:cstheme="minorHAnsi"/>
          <w:sz w:val="22"/>
          <w:szCs w:val="22"/>
        </w:rPr>
        <w:t>ret</w:t>
      </w:r>
      <w:r w:rsidRPr="0018274B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18274B">
        <w:rPr>
          <w:rFonts w:asciiTheme="minorHAnsi" w:eastAsia="Garamond" w:hAnsiTheme="minorHAnsi" w:cstheme="minorHAnsi"/>
          <w:sz w:val="22"/>
          <w:szCs w:val="22"/>
        </w:rPr>
        <w:t>ng</w:t>
      </w:r>
      <w:r w:rsidRPr="0018274B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18274B">
        <w:rPr>
          <w:rFonts w:asciiTheme="minorHAnsi" w:eastAsia="Garamond" w:hAnsiTheme="minorHAnsi" w:cstheme="minorHAnsi"/>
          <w:sz w:val="22"/>
          <w:szCs w:val="22"/>
        </w:rPr>
        <w:t>pl</w:t>
      </w:r>
      <w:r w:rsidRPr="0018274B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8274B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18274B">
        <w:rPr>
          <w:rFonts w:asciiTheme="minorHAnsi" w:eastAsia="Garamond" w:hAnsiTheme="minorHAnsi" w:cstheme="minorHAnsi"/>
          <w:sz w:val="22"/>
          <w:szCs w:val="22"/>
        </w:rPr>
        <w:t>s</w:t>
      </w:r>
      <w:r w:rsidRPr="0018274B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18274B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8274B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18274B">
        <w:rPr>
          <w:rFonts w:asciiTheme="minorHAnsi" w:eastAsia="Garamond" w:hAnsiTheme="minorHAnsi" w:cstheme="minorHAnsi"/>
          <w:sz w:val="22"/>
          <w:szCs w:val="22"/>
        </w:rPr>
        <w:t>d</w:t>
      </w:r>
      <w:r w:rsidRPr="0018274B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18274B">
        <w:rPr>
          <w:rFonts w:asciiTheme="minorHAnsi" w:eastAsia="Garamond" w:hAnsiTheme="minorHAnsi" w:cstheme="minorHAnsi"/>
          <w:sz w:val="22"/>
          <w:szCs w:val="22"/>
        </w:rPr>
        <w:t>bluepr</w:t>
      </w:r>
      <w:r w:rsidRPr="0018274B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18274B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18274B">
        <w:rPr>
          <w:rFonts w:asciiTheme="minorHAnsi" w:eastAsia="Garamond" w:hAnsiTheme="minorHAnsi" w:cstheme="minorHAnsi"/>
          <w:sz w:val="22"/>
          <w:szCs w:val="22"/>
        </w:rPr>
        <w:t>ts</w:t>
      </w:r>
    </w:p>
    <w:p w14:paraId="53E25AF2" w14:textId="77777777" w:rsidR="00F83168" w:rsidRPr="0018274B" w:rsidRDefault="00F83168">
      <w:pPr>
        <w:spacing w:before="7" w:line="240" w:lineRule="exact"/>
        <w:rPr>
          <w:rFonts w:asciiTheme="minorHAnsi" w:hAnsiTheme="minorHAnsi" w:cstheme="minorHAnsi"/>
          <w:sz w:val="22"/>
          <w:szCs w:val="22"/>
        </w:rPr>
      </w:pPr>
    </w:p>
    <w:p w14:paraId="2DC7E0EA" w14:textId="77777777" w:rsidR="00F83168" w:rsidRPr="0018274B" w:rsidRDefault="0018274B">
      <w:pPr>
        <w:ind w:left="120"/>
        <w:rPr>
          <w:rFonts w:asciiTheme="minorHAnsi" w:eastAsia="Garamond" w:hAnsiTheme="minorHAnsi" w:cstheme="minorHAnsi"/>
          <w:sz w:val="22"/>
          <w:szCs w:val="22"/>
        </w:rPr>
      </w:pPr>
      <w:r w:rsidRPr="0018274B">
        <w:rPr>
          <w:rFonts w:asciiTheme="minorHAnsi" w:eastAsia="Garamond" w:hAnsiTheme="minorHAnsi" w:cstheme="minorHAnsi"/>
          <w:b/>
          <w:sz w:val="22"/>
          <w:szCs w:val="22"/>
        </w:rPr>
        <w:t>Admi</w:t>
      </w:r>
      <w:r w:rsidRPr="0018274B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18274B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18274B">
        <w:rPr>
          <w:rFonts w:asciiTheme="minorHAnsi" w:eastAsia="Garamond" w:hAnsiTheme="minorHAnsi" w:cstheme="minorHAnsi"/>
          <w:b/>
          <w:sz w:val="22"/>
          <w:szCs w:val="22"/>
        </w:rPr>
        <w:t>stra</w:t>
      </w:r>
      <w:r w:rsidRPr="0018274B">
        <w:rPr>
          <w:rFonts w:asciiTheme="minorHAnsi" w:eastAsia="Garamond" w:hAnsiTheme="minorHAnsi" w:cstheme="minorHAnsi"/>
          <w:b/>
          <w:spacing w:val="1"/>
          <w:sz w:val="22"/>
          <w:szCs w:val="22"/>
        </w:rPr>
        <w:t>ti</w:t>
      </w:r>
      <w:r w:rsidRPr="0018274B">
        <w:rPr>
          <w:rFonts w:asciiTheme="minorHAnsi" w:eastAsia="Garamond" w:hAnsiTheme="minorHAnsi" w:cstheme="minorHAnsi"/>
          <w:b/>
          <w:sz w:val="22"/>
          <w:szCs w:val="22"/>
        </w:rPr>
        <w:t>ve</w:t>
      </w:r>
      <w:r w:rsidRPr="0018274B">
        <w:rPr>
          <w:rFonts w:asciiTheme="minorHAnsi" w:eastAsia="Garamond" w:hAnsiTheme="minorHAnsi" w:cstheme="minorHAnsi"/>
          <w:b/>
          <w:spacing w:val="-14"/>
          <w:sz w:val="22"/>
          <w:szCs w:val="22"/>
        </w:rPr>
        <w:t xml:space="preserve"> </w:t>
      </w:r>
      <w:r w:rsidRPr="0018274B">
        <w:rPr>
          <w:rFonts w:asciiTheme="minorHAnsi" w:eastAsia="Garamond" w:hAnsiTheme="minorHAnsi" w:cstheme="minorHAnsi"/>
          <w:b/>
          <w:sz w:val="22"/>
          <w:szCs w:val="22"/>
        </w:rPr>
        <w:t>Assistant</w:t>
      </w:r>
      <w:r w:rsidRPr="0018274B">
        <w:rPr>
          <w:rFonts w:asciiTheme="minorHAnsi" w:eastAsia="Garamond" w:hAnsiTheme="minorHAnsi" w:cstheme="minorHAnsi"/>
          <w:sz w:val="22"/>
          <w:szCs w:val="22"/>
        </w:rPr>
        <w:t>,</w:t>
      </w:r>
      <w:r w:rsidRPr="0018274B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18274B">
        <w:rPr>
          <w:rFonts w:asciiTheme="minorHAnsi" w:eastAsia="Garamond" w:hAnsiTheme="minorHAnsi" w:cstheme="minorHAnsi"/>
          <w:sz w:val="22"/>
          <w:szCs w:val="22"/>
        </w:rPr>
        <w:t>Profess</w:t>
      </w:r>
      <w:r w:rsidRPr="0018274B">
        <w:rPr>
          <w:rFonts w:asciiTheme="minorHAnsi" w:eastAsia="Garamond" w:hAnsiTheme="minorHAnsi" w:cstheme="minorHAnsi"/>
          <w:spacing w:val="2"/>
          <w:sz w:val="22"/>
          <w:szCs w:val="22"/>
        </w:rPr>
        <w:t>i</w:t>
      </w:r>
      <w:r w:rsidRPr="0018274B">
        <w:rPr>
          <w:rFonts w:asciiTheme="minorHAnsi" w:eastAsia="Garamond" w:hAnsiTheme="minorHAnsi" w:cstheme="minorHAnsi"/>
          <w:sz w:val="22"/>
          <w:szCs w:val="22"/>
        </w:rPr>
        <w:t>o</w:t>
      </w:r>
      <w:r w:rsidRPr="0018274B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18274B">
        <w:rPr>
          <w:rFonts w:asciiTheme="minorHAnsi" w:eastAsia="Garamond" w:hAnsiTheme="minorHAnsi" w:cstheme="minorHAnsi"/>
          <w:sz w:val="22"/>
          <w:szCs w:val="22"/>
        </w:rPr>
        <w:t>al</w:t>
      </w:r>
      <w:r w:rsidRPr="0018274B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18274B">
        <w:rPr>
          <w:rFonts w:asciiTheme="minorHAnsi" w:eastAsia="Garamond" w:hAnsiTheme="minorHAnsi" w:cstheme="minorHAnsi"/>
          <w:sz w:val="22"/>
          <w:szCs w:val="22"/>
        </w:rPr>
        <w:t>Car</w:t>
      </w:r>
      <w:r w:rsidRPr="0018274B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18274B">
        <w:rPr>
          <w:rFonts w:asciiTheme="minorHAnsi" w:eastAsia="Garamond" w:hAnsiTheme="minorHAnsi" w:cstheme="minorHAnsi"/>
          <w:sz w:val="22"/>
          <w:szCs w:val="22"/>
        </w:rPr>
        <w:t>er</w:t>
      </w:r>
      <w:r w:rsidRPr="0018274B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18274B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18274B">
        <w:rPr>
          <w:rFonts w:asciiTheme="minorHAnsi" w:eastAsia="Garamond" w:hAnsiTheme="minorHAnsi" w:cstheme="minorHAnsi"/>
          <w:sz w:val="22"/>
          <w:szCs w:val="22"/>
        </w:rPr>
        <w:t>onsu</w:t>
      </w:r>
      <w:r w:rsidRPr="0018274B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18274B">
        <w:rPr>
          <w:rFonts w:asciiTheme="minorHAnsi" w:eastAsia="Garamond" w:hAnsiTheme="minorHAnsi" w:cstheme="minorHAnsi"/>
          <w:sz w:val="22"/>
          <w:szCs w:val="22"/>
        </w:rPr>
        <w:t>ta</w:t>
      </w:r>
      <w:r w:rsidRPr="0018274B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18274B">
        <w:rPr>
          <w:rFonts w:asciiTheme="minorHAnsi" w:eastAsia="Garamond" w:hAnsiTheme="minorHAnsi" w:cstheme="minorHAnsi"/>
          <w:sz w:val="22"/>
          <w:szCs w:val="22"/>
        </w:rPr>
        <w:t>ts,</w:t>
      </w:r>
      <w:r w:rsidRPr="0018274B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18274B">
        <w:rPr>
          <w:rFonts w:asciiTheme="minorHAnsi" w:eastAsia="Garamond" w:hAnsiTheme="minorHAnsi" w:cstheme="minorHAnsi"/>
          <w:sz w:val="22"/>
          <w:szCs w:val="22"/>
        </w:rPr>
        <w:t>Sc</w:t>
      </w:r>
      <w:r w:rsidRPr="0018274B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18274B">
        <w:rPr>
          <w:rFonts w:asciiTheme="minorHAnsi" w:eastAsia="Garamond" w:hAnsiTheme="minorHAnsi" w:cstheme="minorHAnsi"/>
          <w:sz w:val="22"/>
          <w:szCs w:val="22"/>
        </w:rPr>
        <w:t>tts</w:t>
      </w:r>
      <w:r w:rsidRPr="0018274B">
        <w:rPr>
          <w:rFonts w:asciiTheme="minorHAnsi" w:eastAsia="Garamond" w:hAnsiTheme="minorHAnsi" w:cstheme="minorHAnsi"/>
          <w:spacing w:val="2"/>
          <w:sz w:val="22"/>
          <w:szCs w:val="22"/>
        </w:rPr>
        <w:t>d</w:t>
      </w:r>
      <w:r w:rsidRPr="0018274B">
        <w:rPr>
          <w:rFonts w:asciiTheme="minorHAnsi" w:eastAsia="Garamond" w:hAnsiTheme="minorHAnsi" w:cstheme="minorHAnsi"/>
          <w:sz w:val="22"/>
          <w:szCs w:val="22"/>
        </w:rPr>
        <w:t>ale,</w:t>
      </w:r>
      <w:r w:rsidRPr="0018274B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18274B">
        <w:rPr>
          <w:rFonts w:asciiTheme="minorHAnsi" w:eastAsia="Garamond" w:hAnsiTheme="minorHAnsi" w:cstheme="minorHAnsi"/>
          <w:sz w:val="22"/>
          <w:szCs w:val="22"/>
        </w:rPr>
        <w:t>AZ</w:t>
      </w:r>
      <w:r w:rsidRPr="0018274B">
        <w:rPr>
          <w:rFonts w:asciiTheme="minorHAnsi" w:eastAsia="Garamond" w:hAnsiTheme="minorHAnsi" w:cstheme="minorHAnsi"/>
          <w:sz w:val="22"/>
          <w:szCs w:val="22"/>
        </w:rPr>
        <w:t xml:space="preserve">                               </w:t>
      </w:r>
      <w:r w:rsidRPr="0018274B">
        <w:rPr>
          <w:rFonts w:asciiTheme="minorHAnsi" w:eastAsia="Garamond" w:hAnsiTheme="minorHAnsi" w:cstheme="minorHAnsi"/>
          <w:spacing w:val="19"/>
          <w:sz w:val="22"/>
          <w:szCs w:val="22"/>
        </w:rPr>
        <w:t xml:space="preserve"> </w:t>
      </w:r>
      <w:r w:rsidRPr="0018274B">
        <w:rPr>
          <w:rFonts w:asciiTheme="minorHAnsi" w:eastAsia="Garamond" w:hAnsiTheme="minorHAnsi" w:cstheme="minorHAnsi"/>
          <w:spacing w:val="-1"/>
          <w:sz w:val="22"/>
          <w:szCs w:val="22"/>
        </w:rPr>
        <w:t>0</w:t>
      </w:r>
      <w:r w:rsidRPr="0018274B">
        <w:rPr>
          <w:rFonts w:asciiTheme="minorHAnsi" w:eastAsia="Garamond" w:hAnsiTheme="minorHAnsi" w:cstheme="minorHAnsi"/>
          <w:sz w:val="22"/>
          <w:szCs w:val="22"/>
        </w:rPr>
        <w:t>6/96-04/98</w:t>
      </w:r>
    </w:p>
    <w:p w14:paraId="680C332B" w14:textId="77777777" w:rsidR="00F83168" w:rsidRPr="0018274B" w:rsidRDefault="0018274B">
      <w:pPr>
        <w:ind w:left="120"/>
        <w:rPr>
          <w:rFonts w:asciiTheme="minorHAnsi" w:eastAsia="Garamond" w:hAnsiTheme="minorHAnsi" w:cstheme="minorHAnsi"/>
          <w:sz w:val="22"/>
          <w:szCs w:val="22"/>
        </w:rPr>
      </w:pPr>
      <w:r w:rsidRPr="0018274B">
        <w:rPr>
          <w:rFonts w:asciiTheme="minorHAnsi" w:hAnsiTheme="minorHAnsi" w:cstheme="minorHAnsi"/>
          <w:sz w:val="22"/>
          <w:szCs w:val="22"/>
        </w:rPr>
        <w:t xml:space="preserve">   </w:t>
      </w:r>
      <w:r w:rsidRPr="0018274B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18274B">
        <w:rPr>
          <w:rFonts w:asciiTheme="minorHAnsi" w:eastAsia="Garamond" w:hAnsiTheme="minorHAnsi" w:cstheme="minorHAnsi"/>
          <w:sz w:val="22"/>
          <w:szCs w:val="22"/>
        </w:rPr>
        <w:t>Gre</w:t>
      </w:r>
      <w:r w:rsidRPr="0018274B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18274B">
        <w:rPr>
          <w:rFonts w:asciiTheme="minorHAnsi" w:eastAsia="Garamond" w:hAnsiTheme="minorHAnsi" w:cstheme="minorHAnsi"/>
          <w:sz w:val="22"/>
          <w:szCs w:val="22"/>
        </w:rPr>
        <w:t>ted</w:t>
      </w:r>
      <w:r w:rsidRPr="0018274B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18274B">
        <w:rPr>
          <w:rFonts w:asciiTheme="minorHAnsi" w:eastAsia="Garamond" w:hAnsiTheme="minorHAnsi" w:cstheme="minorHAnsi"/>
          <w:sz w:val="22"/>
          <w:szCs w:val="22"/>
        </w:rPr>
        <w:t>customers</w:t>
      </w:r>
      <w:r w:rsidRPr="0018274B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18274B">
        <w:rPr>
          <w:rFonts w:asciiTheme="minorHAnsi" w:eastAsia="Garamond" w:hAnsiTheme="minorHAnsi" w:cstheme="minorHAnsi"/>
          <w:sz w:val="22"/>
          <w:szCs w:val="22"/>
        </w:rPr>
        <w:t>and</w:t>
      </w:r>
      <w:r w:rsidRPr="0018274B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18274B">
        <w:rPr>
          <w:rFonts w:asciiTheme="minorHAnsi" w:eastAsia="Garamond" w:hAnsiTheme="minorHAnsi" w:cstheme="minorHAnsi"/>
          <w:sz w:val="22"/>
          <w:szCs w:val="22"/>
        </w:rPr>
        <w:t>ref</w:t>
      </w:r>
      <w:r w:rsidRPr="0018274B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18274B">
        <w:rPr>
          <w:rFonts w:asciiTheme="minorHAnsi" w:eastAsia="Garamond" w:hAnsiTheme="minorHAnsi" w:cstheme="minorHAnsi"/>
          <w:sz w:val="22"/>
          <w:szCs w:val="22"/>
        </w:rPr>
        <w:t>rred</w:t>
      </w:r>
      <w:r w:rsidRPr="0018274B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18274B">
        <w:rPr>
          <w:rFonts w:asciiTheme="minorHAnsi" w:eastAsia="Garamond" w:hAnsiTheme="minorHAnsi" w:cstheme="minorHAnsi"/>
          <w:sz w:val="22"/>
          <w:szCs w:val="22"/>
        </w:rPr>
        <w:t>th</w:t>
      </w:r>
      <w:r w:rsidRPr="0018274B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18274B">
        <w:rPr>
          <w:rFonts w:asciiTheme="minorHAnsi" w:eastAsia="Garamond" w:hAnsiTheme="minorHAnsi" w:cstheme="minorHAnsi"/>
          <w:sz w:val="22"/>
          <w:szCs w:val="22"/>
        </w:rPr>
        <w:t>m</w:t>
      </w:r>
      <w:r w:rsidRPr="0018274B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18274B">
        <w:rPr>
          <w:rFonts w:asciiTheme="minorHAnsi" w:eastAsia="Garamond" w:hAnsiTheme="minorHAnsi" w:cstheme="minorHAnsi"/>
          <w:sz w:val="22"/>
          <w:szCs w:val="22"/>
        </w:rPr>
        <w:t>to</w:t>
      </w:r>
      <w:r w:rsidRPr="0018274B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18274B">
        <w:rPr>
          <w:rFonts w:asciiTheme="minorHAnsi" w:eastAsia="Garamond" w:hAnsiTheme="minorHAnsi" w:cstheme="minorHAnsi"/>
          <w:sz w:val="22"/>
          <w:szCs w:val="22"/>
        </w:rPr>
        <w:t>the</w:t>
      </w:r>
      <w:r w:rsidRPr="0018274B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18274B">
        <w:rPr>
          <w:rFonts w:asciiTheme="minorHAnsi" w:eastAsia="Garamond" w:hAnsiTheme="minorHAnsi" w:cstheme="minorHAnsi"/>
          <w:sz w:val="22"/>
          <w:szCs w:val="22"/>
        </w:rPr>
        <w:t>r</w:t>
      </w:r>
      <w:r w:rsidRPr="0018274B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18274B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18274B">
        <w:rPr>
          <w:rFonts w:asciiTheme="minorHAnsi" w:eastAsia="Garamond" w:hAnsiTheme="minorHAnsi" w:cstheme="minorHAnsi"/>
          <w:sz w:val="22"/>
          <w:szCs w:val="22"/>
        </w:rPr>
        <w:t>onsul</w:t>
      </w:r>
      <w:r w:rsidRPr="0018274B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18274B">
        <w:rPr>
          <w:rFonts w:asciiTheme="minorHAnsi" w:eastAsia="Garamond" w:hAnsiTheme="minorHAnsi" w:cstheme="minorHAnsi"/>
          <w:sz w:val="22"/>
          <w:szCs w:val="22"/>
        </w:rPr>
        <w:t>a</w:t>
      </w:r>
      <w:r w:rsidRPr="0018274B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18274B">
        <w:rPr>
          <w:rFonts w:asciiTheme="minorHAnsi" w:eastAsia="Garamond" w:hAnsiTheme="minorHAnsi" w:cstheme="minorHAnsi"/>
          <w:sz w:val="22"/>
          <w:szCs w:val="22"/>
        </w:rPr>
        <w:t>t</w:t>
      </w:r>
      <w:r w:rsidRPr="0018274B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18274B">
        <w:rPr>
          <w:rFonts w:asciiTheme="minorHAnsi" w:eastAsia="Garamond" w:hAnsiTheme="minorHAnsi" w:cstheme="minorHAnsi"/>
          <w:sz w:val="22"/>
          <w:szCs w:val="22"/>
        </w:rPr>
        <w:t>by</w:t>
      </w:r>
      <w:r w:rsidRPr="0018274B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18274B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8274B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18274B">
        <w:rPr>
          <w:rFonts w:asciiTheme="minorHAnsi" w:eastAsia="Garamond" w:hAnsiTheme="minorHAnsi" w:cstheme="minorHAnsi"/>
          <w:sz w:val="22"/>
          <w:szCs w:val="22"/>
        </w:rPr>
        <w:t>sw</w:t>
      </w:r>
      <w:r w:rsidRPr="0018274B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18274B">
        <w:rPr>
          <w:rFonts w:asciiTheme="minorHAnsi" w:eastAsia="Garamond" w:hAnsiTheme="minorHAnsi" w:cstheme="minorHAnsi"/>
          <w:sz w:val="22"/>
          <w:szCs w:val="22"/>
        </w:rPr>
        <w:t>red</w:t>
      </w:r>
      <w:r w:rsidRPr="0018274B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18274B">
        <w:rPr>
          <w:rFonts w:asciiTheme="minorHAnsi" w:eastAsia="Garamond" w:hAnsiTheme="minorHAnsi" w:cstheme="minorHAnsi"/>
          <w:sz w:val="22"/>
          <w:szCs w:val="22"/>
        </w:rPr>
        <w:t>inc</w:t>
      </w:r>
      <w:r w:rsidRPr="0018274B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18274B">
        <w:rPr>
          <w:rFonts w:asciiTheme="minorHAnsi" w:eastAsia="Garamond" w:hAnsiTheme="minorHAnsi" w:cstheme="minorHAnsi"/>
          <w:sz w:val="22"/>
          <w:szCs w:val="22"/>
        </w:rPr>
        <w:t>ming</w:t>
      </w:r>
      <w:r w:rsidRPr="0018274B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18274B">
        <w:rPr>
          <w:rFonts w:asciiTheme="minorHAnsi" w:eastAsia="Garamond" w:hAnsiTheme="minorHAnsi" w:cstheme="minorHAnsi"/>
          <w:sz w:val="22"/>
          <w:szCs w:val="22"/>
        </w:rPr>
        <w:t>calls</w:t>
      </w:r>
    </w:p>
    <w:p w14:paraId="3713E15F" w14:textId="77777777" w:rsidR="00F83168" w:rsidRPr="0018274B" w:rsidRDefault="0018274B">
      <w:pPr>
        <w:ind w:left="120"/>
        <w:rPr>
          <w:rFonts w:asciiTheme="minorHAnsi" w:eastAsia="Garamond" w:hAnsiTheme="minorHAnsi" w:cstheme="minorHAnsi"/>
          <w:sz w:val="22"/>
          <w:szCs w:val="22"/>
        </w:rPr>
      </w:pPr>
      <w:r w:rsidRPr="0018274B">
        <w:rPr>
          <w:rFonts w:asciiTheme="minorHAnsi" w:hAnsiTheme="minorHAnsi" w:cstheme="minorHAnsi"/>
          <w:sz w:val="22"/>
          <w:szCs w:val="22"/>
        </w:rPr>
        <w:t xml:space="preserve">   </w:t>
      </w:r>
      <w:r w:rsidRPr="0018274B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18274B">
        <w:rPr>
          <w:rFonts w:asciiTheme="minorHAnsi" w:eastAsia="Garamond" w:hAnsiTheme="minorHAnsi" w:cstheme="minorHAnsi"/>
          <w:sz w:val="22"/>
          <w:szCs w:val="22"/>
        </w:rPr>
        <w:t>Handled</w:t>
      </w:r>
      <w:r w:rsidRPr="0018274B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18274B">
        <w:rPr>
          <w:rFonts w:asciiTheme="minorHAnsi" w:eastAsia="Garamond" w:hAnsiTheme="minorHAnsi" w:cstheme="minorHAnsi"/>
          <w:sz w:val="22"/>
          <w:szCs w:val="22"/>
        </w:rPr>
        <w:t>all</w:t>
      </w:r>
      <w:r w:rsidRPr="0018274B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18274B">
        <w:rPr>
          <w:rFonts w:asciiTheme="minorHAnsi" w:eastAsia="Garamond" w:hAnsiTheme="minorHAnsi" w:cstheme="minorHAnsi"/>
          <w:spacing w:val="1"/>
          <w:sz w:val="22"/>
          <w:szCs w:val="22"/>
        </w:rPr>
        <w:t>cu</w:t>
      </w:r>
      <w:r w:rsidRPr="0018274B">
        <w:rPr>
          <w:rFonts w:asciiTheme="minorHAnsi" w:eastAsia="Garamond" w:hAnsiTheme="minorHAnsi" w:cstheme="minorHAnsi"/>
          <w:sz w:val="22"/>
          <w:szCs w:val="22"/>
        </w:rPr>
        <w:t>stomer</w:t>
      </w:r>
      <w:r w:rsidRPr="0018274B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18274B">
        <w:rPr>
          <w:rFonts w:asciiTheme="minorHAnsi" w:eastAsia="Garamond" w:hAnsiTheme="minorHAnsi" w:cstheme="minorHAnsi"/>
          <w:sz w:val="22"/>
          <w:szCs w:val="22"/>
        </w:rPr>
        <w:t>cor</w:t>
      </w:r>
      <w:r w:rsidRPr="0018274B">
        <w:rPr>
          <w:rFonts w:asciiTheme="minorHAnsi" w:eastAsia="Garamond" w:hAnsiTheme="minorHAnsi" w:cstheme="minorHAnsi"/>
          <w:spacing w:val="1"/>
          <w:sz w:val="22"/>
          <w:szCs w:val="22"/>
        </w:rPr>
        <w:t>re</w:t>
      </w:r>
      <w:r w:rsidRPr="0018274B">
        <w:rPr>
          <w:rFonts w:asciiTheme="minorHAnsi" w:eastAsia="Garamond" w:hAnsiTheme="minorHAnsi" w:cstheme="minorHAnsi"/>
          <w:sz w:val="22"/>
          <w:szCs w:val="22"/>
        </w:rPr>
        <w:t>spon</w:t>
      </w:r>
      <w:r w:rsidRPr="0018274B">
        <w:rPr>
          <w:rFonts w:asciiTheme="minorHAnsi" w:eastAsia="Garamond" w:hAnsiTheme="minorHAnsi" w:cstheme="minorHAnsi"/>
          <w:spacing w:val="2"/>
          <w:sz w:val="22"/>
          <w:szCs w:val="22"/>
        </w:rPr>
        <w:t>d</w:t>
      </w:r>
      <w:r w:rsidRPr="0018274B">
        <w:rPr>
          <w:rFonts w:asciiTheme="minorHAnsi" w:eastAsia="Garamond" w:hAnsiTheme="minorHAnsi" w:cstheme="minorHAnsi"/>
          <w:sz w:val="22"/>
          <w:szCs w:val="22"/>
        </w:rPr>
        <w:t>en</w:t>
      </w:r>
      <w:r w:rsidRPr="0018274B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18274B">
        <w:rPr>
          <w:rFonts w:asciiTheme="minorHAnsi" w:eastAsia="Garamond" w:hAnsiTheme="minorHAnsi" w:cstheme="minorHAnsi"/>
          <w:sz w:val="22"/>
          <w:szCs w:val="22"/>
        </w:rPr>
        <w:t>e</w:t>
      </w:r>
      <w:r w:rsidRPr="0018274B">
        <w:rPr>
          <w:rFonts w:asciiTheme="minorHAnsi" w:eastAsia="Garamond" w:hAnsiTheme="minorHAnsi" w:cstheme="minorHAnsi"/>
          <w:spacing w:val="-13"/>
          <w:sz w:val="22"/>
          <w:szCs w:val="22"/>
        </w:rPr>
        <w:t xml:space="preserve"> </w:t>
      </w:r>
      <w:r w:rsidRPr="0018274B">
        <w:rPr>
          <w:rFonts w:asciiTheme="minorHAnsi" w:eastAsia="Garamond" w:hAnsiTheme="minorHAnsi" w:cstheme="minorHAnsi"/>
          <w:sz w:val="22"/>
          <w:szCs w:val="22"/>
        </w:rPr>
        <w:t>for</w:t>
      </w:r>
      <w:r w:rsidRPr="0018274B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18274B">
        <w:rPr>
          <w:rFonts w:asciiTheme="minorHAnsi" w:eastAsia="Garamond" w:hAnsiTheme="minorHAnsi" w:cstheme="minorHAnsi"/>
          <w:sz w:val="22"/>
          <w:szCs w:val="22"/>
        </w:rPr>
        <w:t>4</w:t>
      </w:r>
      <w:r w:rsidRPr="0018274B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18274B">
        <w:rPr>
          <w:rFonts w:asciiTheme="minorHAnsi" w:eastAsia="Garamond" w:hAnsiTheme="minorHAnsi" w:cstheme="minorHAnsi"/>
          <w:sz w:val="22"/>
          <w:szCs w:val="22"/>
        </w:rPr>
        <w:t>recruiters</w:t>
      </w:r>
      <w:r w:rsidRPr="0018274B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18274B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18274B">
        <w:rPr>
          <w:rFonts w:asciiTheme="minorHAnsi" w:eastAsia="Garamond" w:hAnsiTheme="minorHAnsi" w:cstheme="minorHAnsi"/>
          <w:sz w:val="22"/>
          <w:szCs w:val="22"/>
        </w:rPr>
        <w:t>n</w:t>
      </w:r>
      <w:r w:rsidRPr="0018274B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18274B">
        <w:rPr>
          <w:rFonts w:asciiTheme="minorHAnsi" w:eastAsia="Garamond" w:hAnsiTheme="minorHAnsi" w:cstheme="minorHAnsi"/>
          <w:sz w:val="22"/>
          <w:szCs w:val="22"/>
        </w:rPr>
        <w:t>a</w:t>
      </w:r>
      <w:r w:rsidRPr="0018274B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18274B">
        <w:rPr>
          <w:rFonts w:asciiTheme="minorHAnsi" w:eastAsia="Garamond" w:hAnsiTheme="minorHAnsi" w:cstheme="minorHAnsi"/>
          <w:sz w:val="22"/>
          <w:szCs w:val="22"/>
        </w:rPr>
        <w:t>busy</w:t>
      </w:r>
      <w:r w:rsidRPr="0018274B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18274B">
        <w:rPr>
          <w:rFonts w:asciiTheme="minorHAnsi" w:eastAsia="Garamond" w:hAnsiTheme="minorHAnsi" w:cstheme="minorHAnsi"/>
          <w:sz w:val="22"/>
          <w:szCs w:val="22"/>
        </w:rPr>
        <w:t>offi</w:t>
      </w:r>
      <w:r w:rsidRPr="0018274B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18274B">
        <w:rPr>
          <w:rFonts w:asciiTheme="minorHAnsi" w:eastAsia="Garamond" w:hAnsiTheme="minorHAnsi" w:cstheme="minorHAnsi"/>
          <w:sz w:val="22"/>
          <w:szCs w:val="22"/>
        </w:rPr>
        <w:t>e</w:t>
      </w:r>
      <w:r w:rsidRPr="0018274B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18274B">
        <w:rPr>
          <w:rFonts w:asciiTheme="minorHAnsi" w:eastAsia="Garamond" w:hAnsiTheme="minorHAnsi" w:cstheme="minorHAnsi"/>
          <w:sz w:val="22"/>
          <w:szCs w:val="22"/>
        </w:rPr>
        <w:t>sett</w:t>
      </w:r>
      <w:r w:rsidRPr="0018274B">
        <w:rPr>
          <w:rFonts w:asciiTheme="minorHAnsi" w:eastAsia="Garamond" w:hAnsiTheme="minorHAnsi" w:cstheme="minorHAnsi"/>
          <w:spacing w:val="2"/>
          <w:sz w:val="22"/>
          <w:szCs w:val="22"/>
        </w:rPr>
        <w:t>i</w:t>
      </w:r>
      <w:r w:rsidRPr="0018274B">
        <w:rPr>
          <w:rFonts w:asciiTheme="minorHAnsi" w:eastAsia="Garamond" w:hAnsiTheme="minorHAnsi" w:cstheme="minorHAnsi"/>
          <w:sz w:val="22"/>
          <w:szCs w:val="22"/>
        </w:rPr>
        <w:t>ng</w:t>
      </w:r>
    </w:p>
    <w:p w14:paraId="10B9D0CE" w14:textId="77777777" w:rsidR="00F83168" w:rsidRPr="0018274B" w:rsidRDefault="0018274B">
      <w:pPr>
        <w:tabs>
          <w:tab w:val="left" w:pos="460"/>
        </w:tabs>
        <w:spacing w:line="240" w:lineRule="exact"/>
        <w:ind w:left="480" w:right="565" w:hanging="360"/>
        <w:rPr>
          <w:rFonts w:asciiTheme="minorHAnsi" w:eastAsia="Garamond" w:hAnsiTheme="minorHAnsi" w:cstheme="minorHAnsi"/>
          <w:sz w:val="22"/>
          <w:szCs w:val="22"/>
        </w:rPr>
      </w:pPr>
      <w:r w:rsidRPr="0018274B">
        <w:rPr>
          <w:rFonts w:asciiTheme="minorHAnsi" w:hAnsiTheme="minorHAnsi" w:cstheme="minorHAnsi"/>
          <w:sz w:val="22"/>
          <w:szCs w:val="22"/>
        </w:rPr>
        <w:tab/>
      </w:r>
      <w:r w:rsidRPr="0018274B">
        <w:rPr>
          <w:rFonts w:asciiTheme="minorHAnsi" w:eastAsia="Garamond" w:hAnsiTheme="minorHAnsi" w:cstheme="minorHAnsi"/>
          <w:sz w:val="22"/>
          <w:szCs w:val="22"/>
        </w:rPr>
        <w:t>En</w:t>
      </w:r>
      <w:r w:rsidRPr="0018274B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18274B">
        <w:rPr>
          <w:rFonts w:asciiTheme="minorHAnsi" w:eastAsia="Garamond" w:hAnsiTheme="minorHAnsi" w:cstheme="minorHAnsi"/>
          <w:sz w:val="22"/>
          <w:szCs w:val="22"/>
        </w:rPr>
        <w:t>ered</w:t>
      </w:r>
      <w:r w:rsidRPr="0018274B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18274B">
        <w:rPr>
          <w:rFonts w:asciiTheme="minorHAnsi" w:eastAsia="Garamond" w:hAnsiTheme="minorHAnsi" w:cstheme="minorHAnsi"/>
          <w:sz w:val="22"/>
          <w:szCs w:val="22"/>
        </w:rPr>
        <w:t>30+</w:t>
      </w:r>
      <w:r w:rsidRPr="0018274B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18274B">
        <w:rPr>
          <w:rFonts w:asciiTheme="minorHAnsi" w:eastAsia="Garamond" w:hAnsiTheme="minorHAnsi" w:cstheme="minorHAnsi"/>
          <w:sz w:val="22"/>
          <w:szCs w:val="22"/>
        </w:rPr>
        <w:t>candid</w:t>
      </w:r>
      <w:r w:rsidRPr="0018274B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8274B">
        <w:rPr>
          <w:rFonts w:asciiTheme="minorHAnsi" w:eastAsia="Garamond" w:hAnsiTheme="minorHAnsi" w:cstheme="minorHAnsi"/>
          <w:sz w:val="22"/>
          <w:szCs w:val="22"/>
        </w:rPr>
        <w:t>tes</w:t>
      </w:r>
      <w:r w:rsidRPr="0018274B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18274B">
        <w:rPr>
          <w:rFonts w:asciiTheme="minorHAnsi" w:eastAsia="Garamond" w:hAnsiTheme="minorHAnsi" w:cstheme="minorHAnsi"/>
          <w:sz w:val="22"/>
          <w:szCs w:val="22"/>
        </w:rPr>
        <w:t>i</w:t>
      </w:r>
      <w:r w:rsidRPr="0018274B">
        <w:rPr>
          <w:rFonts w:asciiTheme="minorHAnsi" w:eastAsia="Garamond" w:hAnsiTheme="minorHAnsi" w:cstheme="minorHAnsi"/>
          <w:spacing w:val="1"/>
          <w:sz w:val="22"/>
          <w:szCs w:val="22"/>
        </w:rPr>
        <w:t>nt</w:t>
      </w:r>
      <w:r w:rsidRPr="0018274B">
        <w:rPr>
          <w:rFonts w:asciiTheme="minorHAnsi" w:eastAsia="Garamond" w:hAnsiTheme="minorHAnsi" w:cstheme="minorHAnsi"/>
          <w:sz w:val="22"/>
          <w:szCs w:val="22"/>
        </w:rPr>
        <w:t>o</w:t>
      </w:r>
      <w:r w:rsidRPr="0018274B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18274B">
        <w:rPr>
          <w:rFonts w:asciiTheme="minorHAnsi" w:eastAsia="Garamond" w:hAnsiTheme="minorHAnsi" w:cstheme="minorHAnsi"/>
          <w:sz w:val="22"/>
          <w:szCs w:val="22"/>
        </w:rPr>
        <w:t>dat</w:t>
      </w:r>
      <w:r w:rsidRPr="0018274B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8274B">
        <w:rPr>
          <w:rFonts w:asciiTheme="minorHAnsi" w:eastAsia="Garamond" w:hAnsiTheme="minorHAnsi" w:cstheme="minorHAnsi"/>
          <w:sz w:val="22"/>
          <w:szCs w:val="22"/>
        </w:rPr>
        <w:t>ba</w:t>
      </w:r>
      <w:r w:rsidRPr="0018274B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18274B">
        <w:rPr>
          <w:rFonts w:asciiTheme="minorHAnsi" w:eastAsia="Garamond" w:hAnsiTheme="minorHAnsi" w:cstheme="minorHAnsi"/>
          <w:sz w:val="22"/>
          <w:szCs w:val="22"/>
        </w:rPr>
        <w:t>e</w:t>
      </w:r>
      <w:r w:rsidRPr="0018274B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18274B">
        <w:rPr>
          <w:rFonts w:asciiTheme="minorHAnsi" w:eastAsia="Garamond" w:hAnsiTheme="minorHAnsi" w:cstheme="minorHAnsi"/>
          <w:sz w:val="22"/>
          <w:szCs w:val="22"/>
        </w:rPr>
        <w:t>da</w:t>
      </w:r>
      <w:r w:rsidRPr="0018274B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18274B">
        <w:rPr>
          <w:rFonts w:asciiTheme="minorHAnsi" w:eastAsia="Garamond" w:hAnsiTheme="minorHAnsi" w:cstheme="minorHAnsi"/>
          <w:sz w:val="22"/>
          <w:szCs w:val="22"/>
        </w:rPr>
        <w:t>l</w:t>
      </w:r>
      <w:r w:rsidRPr="0018274B">
        <w:rPr>
          <w:rFonts w:asciiTheme="minorHAnsi" w:eastAsia="Garamond" w:hAnsiTheme="minorHAnsi" w:cstheme="minorHAnsi"/>
          <w:sz w:val="22"/>
          <w:szCs w:val="22"/>
        </w:rPr>
        <w:t>y,</w:t>
      </w:r>
      <w:r w:rsidRPr="0018274B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18274B">
        <w:rPr>
          <w:rFonts w:asciiTheme="minorHAnsi" w:eastAsia="Garamond" w:hAnsiTheme="minorHAnsi" w:cstheme="minorHAnsi"/>
          <w:sz w:val="22"/>
          <w:szCs w:val="22"/>
        </w:rPr>
        <w:t>submi</w:t>
      </w:r>
      <w:r w:rsidRPr="0018274B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18274B">
        <w:rPr>
          <w:rFonts w:asciiTheme="minorHAnsi" w:eastAsia="Garamond" w:hAnsiTheme="minorHAnsi" w:cstheme="minorHAnsi"/>
          <w:sz w:val="22"/>
          <w:szCs w:val="22"/>
        </w:rPr>
        <w:t>ting</w:t>
      </w:r>
      <w:r w:rsidRPr="0018274B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18274B">
        <w:rPr>
          <w:rFonts w:asciiTheme="minorHAnsi" w:eastAsia="Garamond" w:hAnsiTheme="minorHAnsi" w:cstheme="minorHAnsi"/>
          <w:sz w:val="22"/>
          <w:szCs w:val="22"/>
        </w:rPr>
        <w:t>qualified</w:t>
      </w:r>
      <w:r w:rsidRPr="0018274B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18274B">
        <w:rPr>
          <w:rFonts w:asciiTheme="minorHAnsi" w:eastAsia="Garamond" w:hAnsiTheme="minorHAnsi" w:cstheme="minorHAnsi"/>
          <w:sz w:val="22"/>
          <w:szCs w:val="22"/>
        </w:rPr>
        <w:t>can</w:t>
      </w:r>
      <w:r w:rsidRPr="0018274B">
        <w:rPr>
          <w:rFonts w:asciiTheme="minorHAnsi" w:eastAsia="Garamond" w:hAnsiTheme="minorHAnsi" w:cstheme="minorHAnsi"/>
          <w:spacing w:val="2"/>
          <w:sz w:val="22"/>
          <w:szCs w:val="22"/>
        </w:rPr>
        <w:t>d</w:t>
      </w:r>
      <w:r w:rsidRPr="0018274B">
        <w:rPr>
          <w:rFonts w:asciiTheme="minorHAnsi" w:eastAsia="Garamond" w:hAnsiTheme="minorHAnsi" w:cstheme="minorHAnsi"/>
          <w:sz w:val="22"/>
          <w:szCs w:val="22"/>
        </w:rPr>
        <w:t>idates</w:t>
      </w:r>
      <w:r w:rsidRPr="0018274B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18274B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18274B">
        <w:rPr>
          <w:rFonts w:asciiTheme="minorHAnsi" w:eastAsia="Garamond" w:hAnsiTheme="minorHAnsi" w:cstheme="minorHAnsi"/>
          <w:sz w:val="22"/>
          <w:szCs w:val="22"/>
        </w:rPr>
        <w:t>o</w:t>
      </w:r>
      <w:r w:rsidRPr="0018274B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18274B">
        <w:rPr>
          <w:rFonts w:asciiTheme="minorHAnsi" w:eastAsia="Garamond" w:hAnsiTheme="minorHAnsi" w:cstheme="minorHAnsi"/>
          <w:sz w:val="22"/>
          <w:szCs w:val="22"/>
        </w:rPr>
        <w:t>n</w:t>
      </w:r>
      <w:r w:rsidRPr="0018274B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8274B">
        <w:rPr>
          <w:rFonts w:asciiTheme="minorHAnsi" w:eastAsia="Garamond" w:hAnsiTheme="minorHAnsi" w:cstheme="minorHAnsi"/>
          <w:sz w:val="22"/>
          <w:szCs w:val="22"/>
        </w:rPr>
        <w:t>ti</w:t>
      </w:r>
      <w:r w:rsidRPr="0018274B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18274B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18274B">
        <w:rPr>
          <w:rFonts w:asciiTheme="minorHAnsi" w:eastAsia="Garamond" w:hAnsiTheme="minorHAnsi" w:cstheme="minorHAnsi"/>
          <w:sz w:val="22"/>
          <w:szCs w:val="22"/>
        </w:rPr>
        <w:t>al</w:t>
      </w:r>
      <w:r w:rsidRPr="0018274B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18274B">
        <w:rPr>
          <w:rFonts w:asciiTheme="minorHAnsi" w:eastAsia="Garamond" w:hAnsiTheme="minorHAnsi" w:cstheme="minorHAnsi"/>
          <w:sz w:val="22"/>
          <w:szCs w:val="22"/>
        </w:rPr>
        <w:t>r</w:t>
      </w:r>
      <w:r w:rsidRPr="0018274B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18274B">
        <w:rPr>
          <w:rFonts w:asciiTheme="minorHAnsi" w:eastAsia="Garamond" w:hAnsiTheme="minorHAnsi" w:cstheme="minorHAnsi"/>
          <w:sz w:val="22"/>
          <w:szCs w:val="22"/>
        </w:rPr>
        <w:t>cruit</w:t>
      </w:r>
      <w:r w:rsidRPr="0018274B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18274B">
        <w:rPr>
          <w:rFonts w:asciiTheme="minorHAnsi" w:eastAsia="Garamond" w:hAnsiTheme="minorHAnsi" w:cstheme="minorHAnsi"/>
          <w:sz w:val="22"/>
          <w:szCs w:val="22"/>
        </w:rPr>
        <w:t>ng</w:t>
      </w:r>
      <w:r w:rsidRPr="0018274B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18274B">
        <w:rPr>
          <w:rFonts w:asciiTheme="minorHAnsi" w:eastAsia="Garamond" w:hAnsiTheme="minorHAnsi" w:cstheme="minorHAnsi"/>
          <w:sz w:val="22"/>
          <w:szCs w:val="22"/>
        </w:rPr>
        <w:t>ne</w:t>
      </w:r>
      <w:r w:rsidRPr="0018274B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18274B">
        <w:rPr>
          <w:rFonts w:asciiTheme="minorHAnsi" w:eastAsia="Garamond" w:hAnsiTheme="minorHAnsi" w:cstheme="minorHAnsi"/>
          <w:sz w:val="22"/>
          <w:szCs w:val="22"/>
        </w:rPr>
        <w:t>work and</w:t>
      </w:r>
      <w:r w:rsidRPr="0018274B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18274B">
        <w:rPr>
          <w:rFonts w:asciiTheme="minorHAnsi" w:eastAsia="Garamond" w:hAnsiTheme="minorHAnsi" w:cstheme="minorHAnsi"/>
          <w:sz w:val="22"/>
          <w:szCs w:val="22"/>
        </w:rPr>
        <w:t>retyping</w:t>
      </w:r>
      <w:r w:rsidRPr="0018274B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18274B">
        <w:rPr>
          <w:rFonts w:asciiTheme="minorHAnsi" w:eastAsia="Garamond" w:hAnsiTheme="minorHAnsi" w:cstheme="minorHAnsi"/>
          <w:sz w:val="22"/>
          <w:szCs w:val="22"/>
        </w:rPr>
        <w:t>resumes</w:t>
      </w:r>
      <w:r w:rsidRPr="0018274B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18274B">
        <w:rPr>
          <w:rFonts w:asciiTheme="minorHAnsi" w:eastAsia="Garamond" w:hAnsiTheme="minorHAnsi" w:cstheme="minorHAnsi"/>
          <w:sz w:val="22"/>
          <w:szCs w:val="22"/>
        </w:rPr>
        <w:t>when</w:t>
      </w:r>
      <w:r w:rsidRPr="0018274B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18274B">
        <w:rPr>
          <w:rFonts w:asciiTheme="minorHAnsi" w:eastAsia="Garamond" w:hAnsiTheme="minorHAnsi" w:cstheme="minorHAnsi"/>
          <w:sz w:val="22"/>
          <w:szCs w:val="22"/>
        </w:rPr>
        <w:t>necessar</w:t>
      </w:r>
      <w:r w:rsidRPr="0018274B">
        <w:rPr>
          <w:rFonts w:asciiTheme="minorHAnsi" w:eastAsia="Garamond" w:hAnsiTheme="minorHAnsi" w:cstheme="minorHAnsi"/>
          <w:spacing w:val="-1"/>
          <w:sz w:val="22"/>
          <w:szCs w:val="22"/>
        </w:rPr>
        <w:t>y</w:t>
      </w:r>
      <w:r w:rsidRPr="0018274B">
        <w:rPr>
          <w:rFonts w:asciiTheme="minorHAnsi" w:eastAsia="Garamond" w:hAnsiTheme="minorHAnsi" w:cstheme="minorHAnsi"/>
          <w:sz w:val="22"/>
          <w:szCs w:val="22"/>
        </w:rPr>
        <w:t>.</w:t>
      </w:r>
      <w:r w:rsidRPr="0018274B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18274B">
        <w:rPr>
          <w:rFonts w:asciiTheme="minorHAnsi" w:eastAsia="Garamond" w:hAnsiTheme="minorHAnsi" w:cstheme="minorHAnsi"/>
          <w:spacing w:val="1"/>
          <w:sz w:val="22"/>
          <w:szCs w:val="22"/>
        </w:rPr>
        <w:t>P</w:t>
      </w:r>
      <w:r w:rsidRPr="0018274B">
        <w:rPr>
          <w:rFonts w:asciiTheme="minorHAnsi" w:eastAsia="Garamond" w:hAnsiTheme="minorHAnsi" w:cstheme="minorHAnsi"/>
          <w:sz w:val="22"/>
          <w:szCs w:val="22"/>
        </w:rPr>
        <w:t>r</w:t>
      </w:r>
      <w:r w:rsidRPr="0018274B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18274B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18274B">
        <w:rPr>
          <w:rFonts w:asciiTheme="minorHAnsi" w:eastAsia="Garamond" w:hAnsiTheme="minorHAnsi" w:cstheme="minorHAnsi"/>
          <w:sz w:val="22"/>
          <w:szCs w:val="22"/>
        </w:rPr>
        <w:t>a</w:t>
      </w:r>
      <w:r w:rsidRPr="0018274B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18274B">
        <w:rPr>
          <w:rFonts w:asciiTheme="minorHAnsi" w:eastAsia="Garamond" w:hAnsiTheme="minorHAnsi" w:cstheme="minorHAnsi"/>
          <w:sz w:val="22"/>
          <w:szCs w:val="22"/>
        </w:rPr>
        <w:t>ed</w:t>
      </w:r>
      <w:r w:rsidRPr="0018274B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18274B">
        <w:rPr>
          <w:rFonts w:asciiTheme="minorHAnsi" w:eastAsia="Garamond" w:hAnsiTheme="minorHAnsi" w:cstheme="minorHAnsi"/>
          <w:sz w:val="22"/>
          <w:szCs w:val="22"/>
        </w:rPr>
        <w:t>and</w:t>
      </w:r>
      <w:r w:rsidRPr="0018274B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18274B">
        <w:rPr>
          <w:rFonts w:asciiTheme="minorHAnsi" w:eastAsia="Garamond" w:hAnsiTheme="minorHAnsi" w:cstheme="minorHAnsi"/>
          <w:sz w:val="22"/>
          <w:szCs w:val="22"/>
        </w:rPr>
        <w:t>se</w:t>
      </w:r>
      <w:r w:rsidRPr="0018274B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18274B">
        <w:rPr>
          <w:rFonts w:asciiTheme="minorHAnsi" w:eastAsia="Garamond" w:hAnsiTheme="minorHAnsi" w:cstheme="minorHAnsi"/>
          <w:sz w:val="22"/>
          <w:szCs w:val="22"/>
        </w:rPr>
        <w:t>t</w:t>
      </w:r>
      <w:r w:rsidRPr="0018274B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18274B">
        <w:rPr>
          <w:rFonts w:asciiTheme="minorHAnsi" w:eastAsia="Garamond" w:hAnsiTheme="minorHAnsi" w:cstheme="minorHAnsi"/>
          <w:sz w:val="22"/>
          <w:szCs w:val="22"/>
        </w:rPr>
        <w:t>invo</w:t>
      </w:r>
      <w:r w:rsidRPr="0018274B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18274B">
        <w:rPr>
          <w:rFonts w:asciiTheme="minorHAnsi" w:eastAsia="Garamond" w:hAnsiTheme="minorHAnsi" w:cstheme="minorHAnsi"/>
          <w:sz w:val="22"/>
          <w:szCs w:val="22"/>
        </w:rPr>
        <w:t>ces</w:t>
      </w:r>
      <w:r w:rsidRPr="0018274B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18274B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18274B">
        <w:rPr>
          <w:rFonts w:asciiTheme="minorHAnsi" w:eastAsia="Garamond" w:hAnsiTheme="minorHAnsi" w:cstheme="minorHAnsi"/>
          <w:sz w:val="22"/>
          <w:szCs w:val="22"/>
        </w:rPr>
        <w:t>o</w:t>
      </w:r>
      <w:r w:rsidRPr="0018274B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18274B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18274B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18274B">
        <w:rPr>
          <w:rFonts w:asciiTheme="minorHAnsi" w:eastAsia="Garamond" w:hAnsiTheme="minorHAnsi" w:cstheme="minorHAnsi"/>
          <w:sz w:val="22"/>
          <w:szCs w:val="22"/>
        </w:rPr>
        <w:t>m</w:t>
      </w:r>
      <w:r w:rsidRPr="0018274B">
        <w:rPr>
          <w:rFonts w:asciiTheme="minorHAnsi" w:eastAsia="Garamond" w:hAnsiTheme="minorHAnsi" w:cstheme="minorHAnsi"/>
          <w:spacing w:val="1"/>
          <w:sz w:val="22"/>
          <w:szCs w:val="22"/>
        </w:rPr>
        <w:t>p</w:t>
      </w:r>
      <w:r w:rsidRPr="0018274B">
        <w:rPr>
          <w:rFonts w:asciiTheme="minorHAnsi" w:eastAsia="Garamond" w:hAnsiTheme="minorHAnsi" w:cstheme="minorHAnsi"/>
          <w:sz w:val="22"/>
          <w:szCs w:val="22"/>
        </w:rPr>
        <w:t>an</w:t>
      </w:r>
      <w:r w:rsidRPr="0018274B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18274B">
        <w:rPr>
          <w:rFonts w:asciiTheme="minorHAnsi" w:eastAsia="Garamond" w:hAnsiTheme="minorHAnsi" w:cstheme="minorHAnsi"/>
          <w:sz w:val="22"/>
          <w:szCs w:val="22"/>
        </w:rPr>
        <w:t>es</w:t>
      </w:r>
      <w:r w:rsidRPr="0018274B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18274B">
        <w:rPr>
          <w:rFonts w:asciiTheme="minorHAnsi" w:eastAsia="Garamond" w:hAnsiTheme="minorHAnsi" w:cstheme="minorHAnsi"/>
          <w:sz w:val="22"/>
          <w:szCs w:val="22"/>
        </w:rPr>
        <w:t>t</w:t>
      </w:r>
      <w:r w:rsidRPr="0018274B">
        <w:rPr>
          <w:rFonts w:asciiTheme="minorHAnsi" w:eastAsia="Garamond" w:hAnsiTheme="minorHAnsi" w:cstheme="minorHAnsi"/>
          <w:spacing w:val="1"/>
          <w:sz w:val="22"/>
          <w:szCs w:val="22"/>
        </w:rPr>
        <w:t>h</w:t>
      </w:r>
      <w:r w:rsidRPr="0018274B">
        <w:rPr>
          <w:rFonts w:asciiTheme="minorHAnsi" w:eastAsia="Garamond" w:hAnsiTheme="minorHAnsi" w:cstheme="minorHAnsi"/>
          <w:sz w:val="22"/>
          <w:szCs w:val="22"/>
        </w:rPr>
        <w:t>at</w:t>
      </w:r>
      <w:r w:rsidRPr="0018274B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18274B">
        <w:rPr>
          <w:rFonts w:asciiTheme="minorHAnsi" w:eastAsia="Garamond" w:hAnsiTheme="minorHAnsi" w:cstheme="minorHAnsi"/>
          <w:sz w:val="22"/>
          <w:szCs w:val="22"/>
        </w:rPr>
        <w:t>hired</w:t>
      </w:r>
      <w:r w:rsidRPr="0018274B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18274B">
        <w:rPr>
          <w:rFonts w:asciiTheme="minorHAnsi" w:eastAsia="Garamond" w:hAnsiTheme="minorHAnsi" w:cstheme="minorHAnsi"/>
          <w:sz w:val="22"/>
          <w:szCs w:val="22"/>
        </w:rPr>
        <w:t>our</w:t>
      </w:r>
      <w:r w:rsidRPr="0018274B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18274B">
        <w:rPr>
          <w:rFonts w:asciiTheme="minorHAnsi" w:eastAsia="Garamond" w:hAnsiTheme="minorHAnsi" w:cstheme="minorHAnsi"/>
          <w:sz w:val="22"/>
          <w:szCs w:val="22"/>
        </w:rPr>
        <w:t>c</w:t>
      </w:r>
      <w:r w:rsidRPr="0018274B">
        <w:rPr>
          <w:rFonts w:asciiTheme="minorHAnsi" w:eastAsia="Garamond" w:hAnsiTheme="minorHAnsi" w:cstheme="minorHAnsi"/>
          <w:spacing w:val="1"/>
          <w:sz w:val="22"/>
          <w:szCs w:val="22"/>
        </w:rPr>
        <w:t>and</w:t>
      </w:r>
      <w:r w:rsidRPr="0018274B">
        <w:rPr>
          <w:rFonts w:asciiTheme="minorHAnsi" w:eastAsia="Garamond" w:hAnsiTheme="minorHAnsi" w:cstheme="minorHAnsi"/>
          <w:sz w:val="22"/>
          <w:szCs w:val="22"/>
        </w:rPr>
        <w:t>idates</w:t>
      </w:r>
    </w:p>
    <w:p w14:paraId="438C39C4" w14:textId="77777777" w:rsidR="00F83168" w:rsidRPr="0018274B" w:rsidRDefault="00F83168">
      <w:pPr>
        <w:spacing w:before="16" w:line="240" w:lineRule="exact"/>
        <w:rPr>
          <w:rFonts w:asciiTheme="minorHAnsi" w:hAnsiTheme="minorHAnsi" w:cstheme="minorHAnsi"/>
          <w:sz w:val="22"/>
          <w:szCs w:val="22"/>
        </w:rPr>
      </w:pPr>
    </w:p>
    <w:p w14:paraId="7590E041" w14:textId="77777777" w:rsidR="00F83168" w:rsidRPr="0018274B" w:rsidRDefault="0018274B">
      <w:pPr>
        <w:ind w:left="120"/>
        <w:rPr>
          <w:rFonts w:asciiTheme="minorHAnsi" w:eastAsia="Garamond" w:hAnsiTheme="minorHAnsi" w:cstheme="minorHAnsi"/>
          <w:sz w:val="22"/>
          <w:szCs w:val="22"/>
        </w:rPr>
      </w:pPr>
      <w:r w:rsidRPr="0018274B">
        <w:rPr>
          <w:rFonts w:asciiTheme="minorHAnsi" w:hAnsiTheme="minorHAnsi" w:cstheme="minorHAnsi"/>
          <w:sz w:val="22"/>
          <w:szCs w:val="22"/>
        </w:rPr>
        <w:pict w14:anchorId="1E515546">
          <v:group id="_x0000_s1026" style="position:absolute;left:0;text-align:left;margin-left:70.5pt;margin-top:14.15pt;width:471pt;height:0;z-index:-251657216;mso-position-horizontal-relative:page" coordorigin="1410,283" coordsize="9420,0">
            <v:shape id="_x0000_s1027" style="position:absolute;left:1410;top:283;width:9420;height:0" coordorigin="1410,283" coordsize="9420,0" path="m1410,283r9420,e" filled="f" strokeweight="1.6pt">
              <v:path arrowok="t"/>
            </v:shape>
            <w10:wrap anchorx="page"/>
          </v:group>
        </w:pict>
      </w:r>
      <w:r w:rsidRPr="0018274B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18274B">
        <w:rPr>
          <w:rFonts w:asciiTheme="minorHAnsi" w:eastAsia="Garamond" w:hAnsiTheme="minorHAnsi" w:cstheme="minorHAnsi"/>
          <w:b/>
          <w:sz w:val="22"/>
          <w:szCs w:val="22"/>
        </w:rPr>
        <w:t>DUCATION</w:t>
      </w:r>
    </w:p>
    <w:p w14:paraId="51F80577" w14:textId="77777777" w:rsidR="00F83168" w:rsidRPr="0018274B" w:rsidRDefault="00F83168">
      <w:pPr>
        <w:spacing w:before="10" w:line="220" w:lineRule="exact"/>
        <w:rPr>
          <w:rFonts w:asciiTheme="minorHAnsi" w:hAnsiTheme="minorHAnsi" w:cstheme="minorHAnsi"/>
          <w:sz w:val="22"/>
          <w:szCs w:val="22"/>
        </w:rPr>
      </w:pPr>
    </w:p>
    <w:p w14:paraId="32F676C8" w14:textId="77777777" w:rsidR="00F83168" w:rsidRPr="0018274B" w:rsidRDefault="0018274B">
      <w:pPr>
        <w:ind w:left="120"/>
        <w:rPr>
          <w:rFonts w:asciiTheme="minorHAnsi" w:eastAsia="Garamond" w:hAnsiTheme="minorHAnsi" w:cstheme="minorHAnsi"/>
          <w:sz w:val="22"/>
          <w:szCs w:val="22"/>
        </w:rPr>
      </w:pPr>
      <w:r w:rsidRPr="0018274B">
        <w:rPr>
          <w:rFonts w:asciiTheme="minorHAnsi" w:eastAsia="Garamond" w:hAnsiTheme="minorHAnsi" w:cstheme="minorHAnsi"/>
          <w:sz w:val="22"/>
          <w:szCs w:val="22"/>
        </w:rPr>
        <w:t>Mesa</w:t>
      </w:r>
      <w:r w:rsidRPr="0018274B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18274B">
        <w:rPr>
          <w:rFonts w:asciiTheme="minorHAnsi" w:eastAsia="Garamond" w:hAnsiTheme="minorHAnsi" w:cstheme="minorHAnsi"/>
          <w:sz w:val="22"/>
          <w:szCs w:val="22"/>
        </w:rPr>
        <w:t>Comm</w:t>
      </w:r>
      <w:r w:rsidRPr="0018274B">
        <w:rPr>
          <w:rFonts w:asciiTheme="minorHAnsi" w:eastAsia="Garamond" w:hAnsiTheme="minorHAnsi" w:cstheme="minorHAnsi"/>
          <w:spacing w:val="2"/>
          <w:sz w:val="22"/>
          <w:szCs w:val="22"/>
        </w:rPr>
        <w:t>u</w:t>
      </w:r>
      <w:r w:rsidRPr="0018274B">
        <w:rPr>
          <w:rFonts w:asciiTheme="minorHAnsi" w:eastAsia="Garamond" w:hAnsiTheme="minorHAnsi" w:cstheme="minorHAnsi"/>
          <w:sz w:val="22"/>
          <w:szCs w:val="22"/>
        </w:rPr>
        <w:t>nity</w:t>
      </w:r>
      <w:r w:rsidRPr="0018274B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18274B">
        <w:rPr>
          <w:rFonts w:asciiTheme="minorHAnsi" w:eastAsia="Garamond" w:hAnsiTheme="minorHAnsi" w:cstheme="minorHAnsi"/>
          <w:sz w:val="22"/>
          <w:szCs w:val="22"/>
        </w:rPr>
        <w:t>College,</w:t>
      </w:r>
      <w:r w:rsidRPr="0018274B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18274B">
        <w:rPr>
          <w:rFonts w:asciiTheme="minorHAnsi" w:eastAsia="Garamond" w:hAnsiTheme="minorHAnsi" w:cstheme="minorHAnsi"/>
          <w:sz w:val="22"/>
          <w:szCs w:val="22"/>
        </w:rPr>
        <w:t>Mesa</w:t>
      </w:r>
      <w:r w:rsidRPr="0018274B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18274B">
        <w:rPr>
          <w:rFonts w:asciiTheme="minorHAnsi" w:eastAsia="Garamond" w:hAnsiTheme="minorHAnsi" w:cstheme="minorHAnsi"/>
          <w:sz w:val="22"/>
          <w:szCs w:val="22"/>
        </w:rPr>
        <w:t>Arizona</w:t>
      </w:r>
    </w:p>
    <w:p w14:paraId="34379440" w14:textId="77777777" w:rsidR="00F83168" w:rsidRPr="0018274B" w:rsidRDefault="0018274B">
      <w:pPr>
        <w:spacing w:line="240" w:lineRule="exact"/>
        <w:ind w:left="120"/>
        <w:rPr>
          <w:rFonts w:asciiTheme="minorHAnsi" w:eastAsia="Garamond" w:hAnsiTheme="minorHAnsi" w:cstheme="minorHAnsi"/>
          <w:sz w:val="22"/>
          <w:szCs w:val="22"/>
        </w:rPr>
      </w:pPr>
      <w:r w:rsidRPr="0018274B">
        <w:rPr>
          <w:rFonts w:asciiTheme="minorHAnsi" w:eastAsia="Garamond" w:hAnsiTheme="minorHAnsi" w:cstheme="minorHAnsi"/>
          <w:b/>
          <w:position w:val="1"/>
          <w:sz w:val="22"/>
          <w:szCs w:val="22"/>
        </w:rPr>
        <w:t>Associate</w:t>
      </w:r>
      <w:r w:rsidRPr="0018274B">
        <w:rPr>
          <w:rFonts w:asciiTheme="minorHAnsi" w:eastAsia="Garamond" w:hAnsiTheme="minorHAnsi" w:cstheme="minorHAnsi"/>
          <w:b/>
          <w:spacing w:val="-8"/>
          <w:position w:val="1"/>
          <w:sz w:val="22"/>
          <w:szCs w:val="22"/>
        </w:rPr>
        <w:t xml:space="preserve"> </w:t>
      </w:r>
      <w:r w:rsidRPr="0018274B">
        <w:rPr>
          <w:rFonts w:asciiTheme="minorHAnsi" w:eastAsia="Garamond" w:hAnsiTheme="minorHAnsi" w:cstheme="minorHAnsi"/>
          <w:b/>
          <w:position w:val="1"/>
          <w:sz w:val="22"/>
          <w:szCs w:val="22"/>
        </w:rPr>
        <w:t>of</w:t>
      </w:r>
      <w:r w:rsidRPr="0018274B">
        <w:rPr>
          <w:rFonts w:asciiTheme="minorHAnsi" w:eastAsia="Garamond" w:hAnsiTheme="minorHAnsi" w:cstheme="minorHAnsi"/>
          <w:b/>
          <w:spacing w:val="-1"/>
          <w:position w:val="1"/>
          <w:sz w:val="22"/>
          <w:szCs w:val="22"/>
        </w:rPr>
        <w:t xml:space="preserve"> </w:t>
      </w:r>
      <w:r w:rsidRPr="0018274B">
        <w:rPr>
          <w:rFonts w:asciiTheme="minorHAnsi" w:eastAsia="Garamond" w:hAnsiTheme="minorHAnsi" w:cstheme="minorHAnsi"/>
          <w:b/>
          <w:position w:val="1"/>
          <w:sz w:val="22"/>
          <w:szCs w:val="22"/>
        </w:rPr>
        <w:t>Applied</w:t>
      </w:r>
      <w:r w:rsidRPr="0018274B">
        <w:rPr>
          <w:rFonts w:asciiTheme="minorHAnsi" w:eastAsia="Garamond" w:hAnsiTheme="minorHAnsi" w:cstheme="minorHAnsi"/>
          <w:b/>
          <w:spacing w:val="-6"/>
          <w:position w:val="1"/>
          <w:sz w:val="22"/>
          <w:szCs w:val="22"/>
        </w:rPr>
        <w:t xml:space="preserve"> </w:t>
      </w:r>
      <w:r w:rsidRPr="0018274B">
        <w:rPr>
          <w:rFonts w:asciiTheme="minorHAnsi" w:eastAsia="Garamond" w:hAnsiTheme="minorHAnsi" w:cstheme="minorHAnsi"/>
          <w:b/>
          <w:position w:val="1"/>
          <w:sz w:val="22"/>
          <w:szCs w:val="22"/>
        </w:rPr>
        <w:t>Sci</w:t>
      </w:r>
      <w:r w:rsidRPr="0018274B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e</w:t>
      </w:r>
      <w:r w:rsidRPr="0018274B">
        <w:rPr>
          <w:rFonts w:asciiTheme="minorHAnsi" w:eastAsia="Garamond" w:hAnsiTheme="minorHAnsi" w:cstheme="minorHAnsi"/>
          <w:b/>
          <w:position w:val="1"/>
          <w:sz w:val="22"/>
          <w:szCs w:val="22"/>
        </w:rPr>
        <w:t>nce/</w:t>
      </w:r>
      <w:r w:rsidRPr="0018274B">
        <w:rPr>
          <w:rFonts w:asciiTheme="minorHAnsi" w:eastAsia="Garamond" w:hAnsiTheme="minorHAnsi" w:cstheme="minorHAnsi"/>
          <w:b/>
          <w:spacing w:val="-8"/>
          <w:position w:val="1"/>
          <w:sz w:val="22"/>
          <w:szCs w:val="22"/>
        </w:rPr>
        <w:t xml:space="preserve"> </w:t>
      </w:r>
      <w:r w:rsidRPr="0018274B">
        <w:rPr>
          <w:rFonts w:asciiTheme="minorHAnsi" w:eastAsia="Garamond" w:hAnsiTheme="minorHAnsi" w:cstheme="minorHAnsi"/>
          <w:b/>
          <w:position w:val="1"/>
          <w:sz w:val="22"/>
          <w:szCs w:val="22"/>
        </w:rPr>
        <w:t>Busin</w:t>
      </w:r>
      <w:r w:rsidRPr="0018274B">
        <w:rPr>
          <w:rFonts w:asciiTheme="minorHAnsi" w:eastAsia="Garamond" w:hAnsiTheme="minorHAnsi" w:cstheme="minorHAnsi"/>
          <w:b/>
          <w:spacing w:val="1"/>
          <w:position w:val="1"/>
          <w:sz w:val="22"/>
          <w:szCs w:val="22"/>
        </w:rPr>
        <w:t>e</w:t>
      </w:r>
      <w:r w:rsidRPr="0018274B">
        <w:rPr>
          <w:rFonts w:asciiTheme="minorHAnsi" w:eastAsia="Garamond" w:hAnsiTheme="minorHAnsi" w:cstheme="minorHAnsi"/>
          <w:b/>
          <w:position w:val="1"/>
          <w:sz w:val="22"/>
          <w:szCs w:val="22"/>
        </w:rPr>
        <w:t>ss</w:t>
      </w:r>
    </w:p>
    <w:sectPr w:rsidR="00F83168" w:rsidRPr="0018274B">
      <w:type w:val="continuous"/>
      <w:pgSz w:w="12240" w:h="15840"/>
      <w:pgMar w:top="1380" w:right="840" w:bottom="280" w:left="13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18D4CEB"/>
    <w:multiLevelType w:val="multilevel"/>
    <w:tmpl w:val="2838328E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3168"/>
    <w:rsid w:val="0018274B"/>
    <w:rsid w:val="00F831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291C3A29"/>
  <w15:docId w15:val="{707D483B-D237-446A-B800-5AE71417B2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426</Words>
  <Characters>2430</Characters>
  <Application>Microsoft Office Word</Application>
  <DocSecurity>0</DocSecurity>
  <Lines>20</Lines>
  <Paragraphs>5</Paragraphs>
  <ScaleCrop>false</ScaleCrop>
  <Company/>
  <LinksUpToDate>false</LinksUpToDate>
  <CharactersWithSpaces>2851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2021-06-11T14:22:00Z</dcterms:created>
  <dcterms:modified xsi:type="dcterms:W3CDTF">2021-06-11T14:24:00Z</dcterms:modified>
</cp:coreProperties>
</file>